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AB26C" w14:textId="77777777" w:rsidR="000D2C2F" w:rsidRPr="002302CE" w:rsidRDefault="000E30C3" w:rsidP="002302CE">
      <w:pPr>
        <w:spacing w:line="360" w:lineRule="auto"/>
        <w:jc w:val="center"/>
        <w:rPr>
          <w:lang w:eastAsia="zh-CN"/>
        </w:rPr>
      </w:pPr>
      <w:r w:rsidRPr="000E30C3">
        <w:rPr>
          <w:rFonts w:hint="eastAsia"/>
          <w:b/>
          <w:bCs/>
          <w:sz w:val="28"/>
          <w:szCs w:val="28"/>
          <w:lang w:eastAsia="zh-CN"/>
        </w:rPr>
        <w:t>三年级上册数学一课一练</w:t>
      </w:r>
      <w:r w:rsidRPr="000E30C3">
        <w:rPr>
          <w:rFonts w:hint="eastAsia"/>
          <w:b/>
          <w:bCs/>
          <w:sz w:val="28"/>
          <w:szCs w:val="28"/>
          <w:lang w:eastAsia="zh-CN"/>
        </w:rPr>
        <w:t>-7.2</w:t>
      </w:r>
      <w:r w:rsidRPr="000E30C3">
        <w:rPr>
          <w:rFonts w:hint="eastAsia"/>
          <w:b/>
          <w:bCs/>
          <w:sz w:val="28"/>
          <w:szCs w:val="28"/>
          <w:lang w:eastAsia="zh-CN"/>
        </w:rPr>
        <w:t>周长</w:t>
      </w:r>
      <w:r w:rsidRPr="000E30C3">
        <w:rPr>
          <w:rFonts w:hint="eastAsia"/>
          <w:b/>
          <w:bCs/>
          <w:sz w:val="28"/>
          <w:szCs w:val="28"/>
          <w:lang w:eastAsia="zh-CN"/>
        </w:rPr>
        <w:t xml:space="preserve"> </w:t>
      </w:r>
    </w:p>
    <w:p w14:paraId="61DBB71E" w14:textId="77777777" w:rsidR="000D2C2F" w:rsidRPr="002302CE" w:rsidRDefault="002302CE" w:rsidP="002302CE">
      <w:pPr>
        <w:spacing w:line="360" w:lineRule="auto"/>
        <w:rPr>
          <w:lang w:eastAsia="zh-CN"/>
        </w:rPr>
      </w:pPr>
      <w:r w:rsidRPr="002302CE">
        <w:rPr>
          <w:b/>
          <w:bCs/>
          <w:sz w:val="24"/>
          <w:szCs w:val="24"/>
          <w:lang w:eastAsia="zh-CN"/>
        </w:rPr>
        <w:t>一、单选题</w:t>
      </w:r>
      <w:r w:rsidRPr="002302CE">
        <w:rPr>
          <w:b/>
          <w:bCs/>
          <w:sz w:val="24"/>
          <w:szCs w:val="24"/>
          <w:lang w:eastAsia="zh-CN"/>
        </w:rPr>
        <w:t xml:space="preserve"> </w:t>
      </w:r>
    </w:p>
    <w:p w14:paraId="450CEA97" w14:textId="77777777" w:rsidR="002302CE" w:rsidRPr="002302CE" w:rsidRDefault="002302CE" w:rsidP="002302CE">
      <w:pPr>
        <w:spacing w:after="0" w:line="360" w:lineRule="auto"/>
        <w:rPr>
          <w:lang w:eastAsia="zh-CN"/>
        </w:rPr>
      </w:pPr>
      <w:r w:rsidRPr="002302CE">
        <w:rPr>
          <w:lang w:eastAsia="zh-CN"/>
        </w:rPr>
        <w:t>1.</w:t>
      </w:r>
      <w:r w:rsidRPr="002302CE">
        <w:rPr>
          <w:lang w:eastAsia="zh-CN"/>
        </w:rPr>
        <w:t>一个正方形花坛，边长</w:t>
      </w:r>
      <w:r w:rsidRPr="002302CE">
        <w:rPr>
          <w:lang w:eastAsia="zh-CN"/>
        </w:rPr>
        <w:t>8</w:t>
      </w:r>
      <w:r w:rsidRPr="002302CE">
        <w:rPr>
          <w:lang w:eastAsia="zh-CN"/>
        </w:rPr>
        <w:t>米，在花坛四周围上栏杆，栏杆长（</w:t>
      </w:r>
      <w:r w:rsidRPr="002302CE">
        <w:rPr>
          <w:lang w:eastAsia="zh-CN"/>
        </w:rPr>
        <w:t xml:space="preserve">   </w:t>
      </w:r>
      <w:r w:rsidRPr="002302CE">
        <w:rPr>
          <w:lang w:eastAsia="zh-CN"/>
        </w:rPr>
        <w:t>）</w:t>
      </w:r>
    </w:p>
    <w:p w14:paraId="1B9083E4" w14:textId="77777777" w:rsidR="002302CE" w:rsidRPr="002302CE" w:rsidRDefault="002302CE" w:rsidP="002302CE">
      <w:pPr>
        <w:spacing w:after="0" w:line="360" w:lineRule="auto"/>
        <w:rPr>
          <w:lang w:eastAsia="zh-CN"/>
        </w:rPr>
      </w:pPr>
      <w:r w:rsidRPr="002302CE">
        <w:rPr>
          <w:lang w:eastAsia="zh-CN"/>
        </w:rPr>
        <w:t>A. 32</w:t>
      </w:r>
      <w:r w:rsidRPr="002302CE">
        <w:rPr>
          <w:lang w:eastAsia="zh-CN"/>
        </w:rPr>
        <w:t>米</w:t>
      </w:r>
      <w:r w:rsidRPr="002302CE">
        <w:rPr>
          <w:lang w:eastAsia="zh-CN"/>
        </w:rPr>
        <w:t xml:space="preserve">                               B. 16</w:t>
      </w:r>
      <w:r w:rsidRPr="002302CE">
        <w:rPr>
          <w:lang w:eastAsia="zh-CN"/>
        </w:rPr>
        <w:t>米</w:t>
      </w:r>
      <w:r w:rsidRPr="002302CE">
        <w:rPr>
          <w:lang w:eastAsia="zh-CN"/>
        </w:rPr>
        <w:t xml:space="preserve">                               C. 32</w:t>
      </w:r>
      <w:r w:rsidRPr="002302CE">
        <w:rPr>
          <w:lang w:eastAsia="zh-CN"/>
        </w:rPr>
        <w:t>分米</w:t>
      </w:r>
      <w:r w:rsidRPr="002302CE">
        <w:rPr>
          <w:lang w:eastAsia="zh-CN"/>
        </w:rPr>
        <w:t xml:space="preserve">                               D. 12</w:t>
      </w:r>
      <w:r w:rsidRPr="002302CE">
        <w:rPr>
          <w:lang w:eastAsia="zh-CN"/>
        </w:rPr>
        <w:t>分米</w:t>
      </w:r>
    </w:p>
    <w:p w14:paraId="12207DEC" w14:textId="77777777" w:rsidR="000D2C2F" w:rsidRPr="002302CE" w:rsidRDefault="002302CE" w:rsidP="002302CE">
      <w:pPr>
        <w:spacing w:after="0" w:line="360" w:lineRule="auto"/>
        <w:rPr>
          <w:lang w:eastAsia="zh-CN"/>
        </w:rPr>
      </w:pPr>
      <w:r w:rsidRPr="002302CE">
        <w:rPr>
          <w:lang w:eastAsia="zh-CN"/>
        </w:rPr>
        <w:t>2.</w:t>
      </w:r>
      <w:r w:rsidRPr="002302CE">
        <w:rPr>
          <w:lang w:eastAsia="zh-CN"/>
        </w:rPr>
        <w:t>强</w:t>
      </w:r>
      <w:proofErr w:type="gramStart"/>
      <w:r w:rsidRPr="002302CE">
        <w:rPr>
          <w:lang w:eastAsia="zh-CN"/>
        </w:rPr>
        <w:t>强</w:t>
      </w:r>
      <w:proofErr w:type="gramEnd"/>
      <w:r w:rsidRPr="002302CE">
        <w:rPr>
          <w:lang w:eastAsia="zh-CN"/>
        </w:rPr>
        <w:t>沿着边长</w:t>
      </w:r>
      <w:r w:rsidRPr="002302CE">
        <w:rPr>
          <w:lang w:eastAsia="zh-CN"/>
        </w:rPr>
        <w:t>50</w:t>
      </w:r>
      <w:r w:rsidRPr="002302CE">
        <w:rPr>
          <w:lang w:eastAsia="zh-CN"/>
        </w:rPr>
        <w:t>米的正方形跑道跑了</w:t>
      </w:r>
      <w:r w:rsidRPr="002302CE">
        <w:rPr>
          <w:lang w:eastAsia="zh-CN"/>
        </w:rPr>
        <w:t>5</w:t>
      </w:r>
      <w:r w:rsidRPr="002302CE">
        <w:rPr>
          <w:lang w:eastAsia="zh-CN"/>
        </w:rPr>
        <w:t>圈，跑了（</w:t>
      </w:r>
      <w:r w:rsidRPr="002302CE">
        <w:rPr>
          <w:lang w:eastAsia="zh-CN"/>
        </w:rPr>
        <w:t xml:space="preserve">   </w:t>
      </w:r>
      <w:r w:rsidRPr="002302CE">
        <w:rPr>
          <w:lang w:eastAsia="zh-CN"/>
        </w:rPr>
        <w:t>）</w:t>
      </w:r>
      <w:r w:rsidRPr="002302CE">
        <w:rPr>
          <w:lang w:eastAsia="zh-CN"/>
        </w:rPr>
        <w:t xml:space="preserve">            </w:t>
      </w:r>
    </w:p>
    <w:p w14:paraId="038B9424" w14:textId="77777777" w:rsidR="000D2C2F" w:rsidRPr="002302CE" w:rsidRDefault="002302CE" w:rsidP="002302CE">
      <w:pPr>
        <w:spacing w:after="0" w:line="360" w:lineRule="auto"/>
        <w:ind w:left="150"/>
        <w:rPr>
          <w:lang w:eastAsia="zh-CN"/>
        </w:rPr>
      </w:pPr>
      <w:r w:rsidRPr="002302CE">
        <w:rPr>
          <w:lang w:eastAsia="zh-CN"/>
        </w:rPr>
        <w:t>A. 250</w:t>
      </w:r>
      <w:r w:rsidRPr="002302CE">
        <w:rPr>
          <w:lang w:eastAsia="zh-CN"/>
        </w:rPr>
        <w:t>米</w:t>
      </w:r>
      <w:r w:rsidRPr="002302CE">
        <w:rPr>
          <w:lang w:eastAsia="zh-CN"/>
        </w:rPr>
        <w:t>                                  B. 200</w:t>
      </w:r>
      <w:r w:rsidRPr="002302CE">
        <w:rPr>
          <w:lang w:eastAsia="zh-CN"/>
        </w:rPr>
        <w:t>米</w:t>
      </w:r>
      <w:r w:rsidRPr="002302CE">
        <w:rPr>
          <w:lang w:eastAsia="zh-CN"/>
        </w:rPr>
        <w:t>                                  C. 800</w:t>
      </w:r>
      <w:r w:rsidRPr="002302CE">
        <w:rPr>
          <w:lang w:eastAsia="zh-CN"/>
        </w:rPr>
        <w:t>米</w:t>
      </w:r>
      <w:r w:rsidRPr="002302CE">
        <w:rPr>
          <w:lang w:eastAsia="zh-CN"/>
        </w:rPr>
        <w:t>                                  D. 1</w:t>
      </w:r>
      <w:r w:rsidRPr="002302CE">
        <w:rPr>
          <w:lang w:eastAsia="zh-CN"/>
        </w:rPr>
        <w:t>千米</w:t>
      </w:r>
    </w:p>
    <w:p w14:paraId="1CBECE8B" w14:textId="77777777" w:rsidR="000D2C2F" w:rsidRPr="002302CE" w:rsidRDefault="002302CE" w:rsidP="002302CE">
      <w:pPr>
        <w:spacing w:after="0" w:line="360" w:lineRule="auto"/>
        <w:rPr>
          <w:lang w:eastAsia="zh-CN"/>
        </w:rPr>
      </w:pPr>
      <w:r w:rsidRPr="002302CE">
        <w:rPr>
          <w:lang w:eastAsia="zh-CN"/>
        </w:rPr>
        <w:t>3.</w:t>
      </w:r>
      <w:r w:rsidRPr="002302CE">
        <w:rPr>
          <w:lang w:eastAsia="zh-CN"/>
        </w:rPr>
        <w:t>用长</w:t>
      </w:r>
      <w:r w:rsidRPr="002302CE">
        <w:rPr>
          <w:lang w:eastAsia="zh-CN"/>
        </w:rPr>
        <w:t>80</w:t>
      </w:r>
      <w:r w:rsidRPr="002302CE">
        <w:rPr>
          <w:lang w:eastAsia="zh-CN"/>
        </w:rPr>
        <w:t>厘米的铁丝正好围成一个长是</w:t>
      </w:r>
      <w:r w:rsidRPr="002302CE">
        <w:rPr>
          <w:lang w:eastAsia="zh-CN"/>
        </w:rPr>
        <w:t>22</w:t>
      </w:r>
      <w:r w:rsidRPr="002302CE">
        <w:rPr>
          <w:lang w:eastAsia="zh-CN"/>
        </w:rPr>
        <w:t>厘米的长方形，则长方形的宽是（</w:t>
      </w:r>
      <w:r w:rsidRPr="002302CE">
        <w:rPr>
          <w:lang w:eastAsia="zh-CN"/>
        </w:rPr>
        <w:t xml:space="preserve">    </w:t>
      </w:r>
      <w:r w:rsidRPr="002302CE">
        <w:rPr>
          <w:lang w:eastAsia="zh-CN"/>
        </w:rPr>
        <w:t>）厘米。</w:t>
      </w:r>
      <w:r w:rsidRPr="002302CE">
        <w:rPr>
          <w:lang w:eastAsia="zh-CN"/>
        </w:rPr>
        <w:t xml:space="preserve">            </w:t>
      </w:r>
    </w:p>
    <w:p w14:paraId="5F067D71" w14:textId="77777777" w:rsidR="000D2C2F" w:rsidRPr="002302CE" w:rsidRDefault="002302CE" w:rsidP="002302CE">
      <w:pPr>
        <w:spacing w:after="0" w:line="360" w:lineRule="auto"/>
        <w:ind w:left="150"/>
        <w:rPr>
          <w:lang w:eastAsia="zh-CN"/>
        </w:rPr>
      </w:pPr>
      <w:r w:rsidRPr="002302CE">
        <w:rPr>
          <w:lang w:eastAsia="zh-CN"/>
        </w:rPr>
        <w:t>A. 16                                            </w:t>
      </w:r>
      <w:r w:rsidR="00025937">
        <w:rPr>
          <w:noProof/>
          <w:lang w:eastAsia="zh-CN"/>
        </w:rPr>
        <w:pict w14:anchorId="0F648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5pt;height:3pt;visibility:visible;mso-wrap-style:square">
            <v:imagedata r:id="rId9" o:title=""/>
          </v:shape>
        </w:pict>
      </w:r>
      <w:r w:rsidRPr="002302CE">
        <w:rPr>
          <w:lang w:eastAsia="zh-CN"/>
        </w:rPr>
        <w:t>B. 18                                            </w:t>
      </w:r>
      <w:r w:rsidR="00025937">
        <w:rPr>
          <w:noProof/>
          <w:lang w:eastAsia="zh-CN"/>
        </w:rPr>
        <w:pict w14:anchorId="1F861FD9">
          <v:shape id="图片 2" o:spid="_x0000_i1026" type="#_x0000_t75" style="width:1.5pt;height:3pt;visibility:visible;mso-wrap-style:square">
            <v:imagedata r:id="rId9" o:title=""/>
          </v:shape>
        </w:pict>
      </w:r>
      <w:r w:rsidRPr="002302CE">
        <w:rPr>
          <w:lang w:eastAsia="zh-CN"/>
        </w:rPr>
        <w:t>C. 17</w:t>
      </w:r>
    </w:p>
    <w:p w14:paraId="170734D1" w14:textId="77777777" w:rsidR="002302CE" w:rsidRPr="002302CE" w:rsidRDefault="002302CE" w:rsidP="002302CE">
      <w:pPr>
        <w:spacing w:after="0" w:line="360" w:lineRule="auto"/>
        <w:rPr>
          <w:lang w:eastAsia="zh-CN"/>
        </w:rPr>
      </w:pPr>
      <w:r w:rsidRPr="002302CE">
        <w:rPr>
          <w:lang w:eastAsia="zh-CN"/>
        </w:rPr>
        <w:t>4.</w:t>
      </w:r>
      <w:r w:rsidRPr="002302CE">
        <w:rPr>
          <w:lang w:eastAsia="zh-CN"/>
        </w:rPr>
        <w:t>用一根</w:t>
      </w:r>
      <w:r w:rsidRPr="002302CE">
        <w:rPr>
          <w:lang w:eastAsia="zh-CN"/>
        </w:rPr>
        <w:t>10</w:t>
      </w:r>
      <w:r w:rsidRPr="002302CE">
        <w:rPr>
          <w:lang w:eastAsia="zh-CN"/>
        </w:rPr>
        <w:t>分米长的铁丝围成一个正方形，这个正方形的边长是（</w:t>
      </w:r>
      <w:r w:rsidRPr="002302CE">
        <w:rPr>
          <w:lang w:eastAsia="zh-CN"/>
        </w:rPr>
        <w:t xml:space="preserve">   </w:t>
      </w:r>
      <w:r w:rsidRPr="002302CE">
        <w:rPr>
          <w:lang w:eastAsia="zh-CN"/>
        </w:rPr>
        <w:t>）</w:t>
      </w:r>
    </w:p>
    <w:p w14:paraId="0A81E476" w14:textId="77777777" w:rsidR="000D2C2F" w:rsidRPr="002302CE" w:rsidRDefault="002302CE" w:rsidP="002302CE">
      <w:pPr>
        <w:spacing w:after="0" w:line="360" w:lineRule="auto"/>
        <w:ind w:left="150"/>
      </w:pPr>
      <w:r w:rsidRPr="002302CE">
        <w:t>A. 2</w:t>
      </w:r>
      <w:r w:rsidRPr="002302CE">
        <w:t>分米</w:t>
      </w:r>
      <w:r w:rsidRPr="002302CE">
        <w:t>                                 B. 3</w:t>
      </w:r>
      <w:r w:rsidRPr="002302CE">
        <w:t>分米</w:t>
      </w:r>
      <w:r w:rsidRPr="002302CE">
        <w:t>                                 C. 25</w:t>
      </w:r>
      <w:r w:rsidRPr="002302CE">
        <w:t>厘米</w:t>
      </w:r>
      <w:r w:rsidRPr="002302CE">
        <w:t>                                 D. 25</w:t>
      </w:r>
      <w:r w:rsidRPr="002302CE">
        <w:t>毫米</w:t>
      </w:r>
    </w:p>
    <w:p w14:paraId="34262EA0" w14:textId="77777777" w:rsidR="000D2C2F" w:rsidRPr="002302CE" w:rsidRDefault="002302CE" w:rsidP="002302CE">
      <w:pPr>
        <w:spacing w:after="0" w:line="360" w:lineRule="auto"/>
        <w:rPr>
          <w:lang w:eastAsia="zh-CN"/>
        </w:rPr>
      </w:pPr>
      <w:r w:rsidRPr="002302CE">
        <w:rPr>
          <w:lang w:eastAsia="zh-CN"/>
        </w:rPr>
        <w:t>5.</w:t>
      </w:r>
      <w:r w:rsidRPr="002302CE">
        <w:rPr>
          <w:lang w:eastAsia="zh-CN"/>
        </w:rPr>
        <w:t>一个长方形的长是</w:t>
      </w:r>
      <w:r w:rsidRPr="002302CE">
        <w:rPr>
          <w:lang w:eastAsia="zh-CN"/>
        </w:rPr>
        <w:t>8</w:t>
      </w:r>
      <w:r w:rsidRPr="002302CE">
        <w:rPr>
          <w:lang w:eastAsia="zh-CN"/>
        </w:rPr>
        <w:t>米，宽是</w:t>
      </w:r>
      <w:r w:rsidRPr="002302CE">
        <w:rPr>
          <w:lang w:eastAsia="zh-CN"/>
        </w:rPr>
        <w:t>5</w:t>
      </w:r>
      <w:r w:rsidRPr="002302CE">
        <w:rPr>
          <w:lang w:eastAsia="zh-CN"/>
        </w:rPr>
        <w:t>米，求周长，下列算式不正确的是（</w:t>
      </w:r>
      <w:r w:rsidRPr="002302CE">
        <w:rPr>
          <w:lang w:eastAsia="zh-CN"/>
        </w:rPr>
        <w:t xml:space="preserve">   </w:t>
      </w:r>
      <w:r w:rsidRPr="002302CE">
        <w:rPr>
          <w:lang w:eastAsia="zh-CN"/>
        </w:rPr>
        <w:t>）</w:t>
      </w:r>
      <w:r w:rsidRPr="002302CE">
        <w:rPr>
          <w:lang w:eastAsia="zh-CN"/>
        </w:rPr>
        <w:t xml:space="preserve">            </w:t>
      </w:r>
    </w:p>
    <w:p w14:paraId="37D78CF6" w14:textId="77777777" w:rsidR="000D2C2F" w:rsidRPr="002302CE" w:rsidRDefault="002302CE" w:rsidP="002302CE">
      <w:pPr>
        <w:spacing w:after="0" w:line="360" w:lineRule="auto"/>
        <w:ind w:left="150"/>
      </w:pPr>
      <w:r w:rsidRPr="002302CE">
        <w:t>A. 8</w:t>
      </w:r>
      <w:r w:rsidRPr="002302CE">
        <w:t>＋</w:t>
      </w:r>
      <w:r w:rsidRPr="002302CE">
        <w:t>5×2                                 </w:t>
      </w:r>
      <w:r w:rsidR="00025937">
        <w:rPr>
          <w:noProof/>
          <w:lang w:eastAsia="zh-CN"/>
        </w:rPr>
        <w:pict w14:anchorId="778095E7">
          <v:shape id="图片 3" o:spid="_x0000_i1027" type="#_x0000_t75" style="width:.75pt;height:3pt;visibility:visible;mso-wrap-style:square">
            <v:imagedata r:id="rId10" o:title=""/>
          </v:shape>
        </w:pict>
      </w:r>
      <w:r w:rsidRPr="002302CE">
        <w:t>B. (8</w:t>
      </w:r>
      <w:r w:rsidRPr="002302CE">
        <w:t>＋</w:t>
      </w:r>
      <w:proofErr w:type="gramStart"/>
      <w:r w:rsidRPr="002302CE">
        <w:t>5)×</w:t>
      </w:r>
      <w:proofErr w:type="gramEnd"/>
      <w:r w:rsidRPr="002302CE">
        <w:t>2                                 </w:t>
      </w:r>
      <w:r w:rsidR="00025937">
        <w:rPr>
          <w:noProof/>
          <w:lang w:eastAsia="zh-CN"/>
        </w:rPr>
        <w:pict w14:anchorId="1B03C977">
          <v:shape id="图片 4" o:spid="_x0000_i1028" type="#_x0000_t75" style="width:.75pt;height:3pt;visibility:visible;mso-wrap-style:square">
            <v:imagedata r:id="rId10" o:title=""/>
          </v:shape>
        </w:pict>
      </w:r>
      <w:r w:rsidRPr="002302CE">
        <w:t>C. 8</w:t>
      </w:r>
      <w:r w:rsidRPr="002302CE">
        <w:t>＋</w:t>
      </w:r>
      <w:r w:rsidRPr="002302CE">
        <w:t>5</w:t>
      </w:r>
      <w:r w:rsidRPr="002302CE">
        <w:t>＋</w:t>
      </w:r>
      <w:r w:rsidRPr="002302CE">
        <w:t>8</w:t>
      </w:r>
      <w:r w:rsidRPr="002302CE">
        <w:t>＋</w:t>
      </w:r>
      <w:r w:rsidRPr="002302CE">
        <w:t>5</w:t>
      </w:r>
    </w:p>
    <w:p w14:paraId="6347953A" w14:textId="77777777" w:rsidR="000D2C2F" w:rsidRPr="002302CE" w:rsidRDefault="002302CE" w:rsidP="002302CE">
      <w:pPr>
        <w:spacing w:line="360" w:lineRule="auto"/>
        <w:rPr>
          <w:lang w:eastAsia="zh-CN"/>
        </w:rPr>
      </w:pPr>
      <w:r w:rsidRPr="002302CE">
        <w:rPr>
          <w:b/>
          <w:bCs/>
          <w:sz w:val="24"/>
          <w:szCs w:val="24"/>
          <w:lang w:eastAsia="zh-CN"/>
        </w:rPr>
        <w:t>二、判断题</w:t>
      </w:r>
      <w:r w:rsidRPr="002302CE">
        <w:rPr>
          <w:b/>
          <w:bCs/>
          <w:sz w:val="24"/>
          <w:szCs w:val="24"/>
          <w:lang w:eastAsia="zh-CN"/>
        </w:rPr>
        <w:t xml:space="preserve"> </w:t>
      </w:r>
    </w:p>
    <w:p w14:paraId="4C34C66F" w14:textId="77777777" w:rsidR="000D2C2F" w:rsidRPr="002302CE" w:rsidRDefault="002302CE" w:rsidP="002302CE">
      <w:pPr>
        <w:spacing w:after="0" w:line="360" w:lineRule="auto"/>
        <w:rPr>
          <w:lang w:eastAsia="zh-CN"/>
        </w:rPr>
      </w:pPr>
      <w:r w:rsidRPr="002302CE">
        <w:rPr>
          <w:lang w:eastAsia="zh-CN"/>
        </w:rPr>
        <w:t>6.</w:t>
      </w:r>
      <w:r w:rsidRPr="002302CE">
        <w:rPr>
          <w:lang w:eastAsia="zh-CN"/>
        </w:rPr>
        <w:t>两根一样长的铁丝，分别围成一个长方形和一个正方形，它们的周长相等。</w:t>
      </w:r>
      <w:r w:rsidRPr="002302CE">
        <w:rPr>
          <w:lang w:eastAsia="zh-CN"/>
        </w:rPr>
        <w:t xml:space="preserve">    </w:t>
      </w:r>
    </w:p>
    <w:p w14:paraId="1FAD6D8A" w14:textId="77777777" w:rsidR="000D2C2F" w:rsidRPr="002302CE" w:rsidRDefault="002302CE" w:rsidP="002302CE">
      <w:pPr>
        <w:spacing w:after="0" w:line="360" w:lineRule="auto"/>
      </w:pPr>
      <w:r w:rsidRPr="002302CE">
        <w:rPr>
          <w:lang w:eastAsia="zh-CN"/>
        </w:rPr>
        <w:t>7.</w:t>
      </w:r>
      <w:r w:rsidRPr="002302CE">
        <w:rPr>
          <w:lang w:eastAsia="zh-CN"/>
        </w:rPr>
        <w:t>把</w:t>
      </w:r>
      <w:r w:rsidRPr="002302CE">
        <w:rPr>
          <w:lang w:eastAsia="zh-CN"/>
        </w:rPr>
        <w:t>3</w:t>
      </w:r>
      <w:r w:rsidRPr="002302CE">
        <w:rPr>
          <w:lang w:eastAsia="zh-CN"/>
        </w:rPr>
        <w:t>个周长是</w:t>
      </w:r>
      <w:r w:rsidRPr="002302CE">
        <w:rPr>
          <w:lang w:eastAsia="zh-CN"/>
        </w:rPr>
        <w:t>8</w:t>
      </w:r>
      <w:r w:rsidRPr="002302CE">
        <w:rPr>
          <w:lang w:eastAsia="zh-CN"/>
        </w:rPr>
        <w:t>厘米的正方形，拼成一个长方形，长方形的周长是</w:t>
      </w:r>
      <w:r w:rsidRPr="002302CE">
        <w:rPr>
          <w:lang w:eastAsia="zh-CN"/>
        </w:rPr>
        <w:t>24</w:t>
      </w:r>
      <w:r w:rsidRPr="002302CE">
        <w:rPr>
          <w:lang w:eastAsia="zh-CN"/>
        </w:rPr>
        <w:t>厘米．（</w:t>
      </w:r>
      <w:r w:rsidRPr="002302CE">
        <w:rPr>
          <w:lang w:eastAsia="zh-CN"/>
        </w:rPr>
        <w:t xml:space="preserve">   </w:t>
      </w:r>
      <w:r w:rsidRPr="002302CE">
        <w:t>）</w:t>
      </w:r>
      <w:r w:rsidRPr="002302CE">
        <w:t xml:space="preserve">    </w:t>
      </w:r>
    </w:p>
    <w:p w14:paraId="5B4FF91C" w14:textId="77777777" w:rsidR="000D2C2F" w:rsidRPr="002302CE" w:rsidRDefault="002302CE" w:rsidP="002302CE">
      <w:pPr>
        <w:spacing w:after="0" w:line="360" w:lineRule="auto"/>
        <w:rPr>
          <w:lang w:eastAsia="zh-CN"/>
        </w:rPr>
      </w:pPr>
      <w:r w:rsidRPr="002302CE">
        <w:rPr>
          <w:lang w:eastAsia="zh-CN"/>
        </w:rPr>
        <w:t>8.</w:t>
      </w:r>
      <w:r w:rsidRPr="002302CE">
        <w:rPr>
          <w:lang w:eastAsia="zh-CN"/>
        </w:rPr>
        <w:t>如果一个平行四边形和一个长方形的周长相等，那么面积也一定相等。</w:t>
      </w:r>
      <w:r w:rsidRPr="002302CE">
        <w:rPr>
          <w:lang w:eastAsia="zh-CN"/>
        </w:rPr>
        <w:t xml:space="preserve">    </w:t>
      </w:r>
    </w:p>
    <w:p w14:paraId="261486EF" w14:textId="77777777" w:rsidR="000D2C2F" w:rsidRPr="002302CE" w:rsidRDefault="002302CE" w:rsidP="002302CE">
      <w:pPr>
        <w:spacing w:after="0" w:line="360" w:lineRule="auto"/>
        <w:rPr>
          <w:lang w:eastAsia="zh-CN"/>
        </w:rPr>
      </w:pPr>
      <w:r w:rsidRPr="002302CE">
        <w:rPr>
          <w:lang w:eastAsia="zh-CN"/>
        </w:rPr>
        <w:t>9.</w:t>
      </w:r>
      <w:r w:rsidRPr="002302CE">
        <w:rPr>
          <w:lang w:eastAsia="zh-CN"/>
        </w:rPr>
        <w:t>一个边长为</w:t>
      </w:r>
      <w:r w:rsidRPr="002302CE">
        <w:rPr>
          <w:lang w:eastAsia="zh-CN"/>
        </w:rPr>
        <w:t>5</w:t>
      </w:r>
      <w:r w:rsidRPr="002302CE">
        <w:rPr>
          <w:lang w:eastAsia="zh-CN"/>
        </w:rPr>
        <w:t>厘米的正方形，四个角各剪去一个边长为</w:t>
      </w:r>
      <w:r w:rsidRPr="002302CE">
        <w:rPr>
          <w:lang w:eastAsia="zh-CN"/>
        </w:rPr>
        <w:t>1</w:t>
      </w:r>
      <w:r w:rsidRPr="002302CE">
        <w:rPr>
          <w:lang w:eastAsia="zh-CN"/>
        </w:rPr>
        <w:t>厘米的小正方形，剩下的图形的周长与原来相等。</w:t>
      </w:r>
      <w:r w:rsidRPr="002302CE">
        <w:rPr>
          <w:lang w:eastAsia="zh-CN"/>
        </w:rPr>
        <w:t xml:space="preserve">    </w:t>
      </w:r>
    </w:p>
    <w:p w14:paraId="7C89378B" w14:textId="77777777" w:rsidR="000D2C2F" w:rsidRPr="002302CE" w:rsidRDefault="002302CE" w:rsidP="002302CE">
      <w:pPr>
        <w:spacing w:line="360" w:lineRule="auto"/>
        <w:rPr>
          <w:lang w:eastAsia="zh-CN"/>
        </w:rPr>
      </w:pPr>
      <w:r w:rsidRPr="002302CE">
        <w:rPr>
          <w:b/>
          <w:bCs/>
          <w:sz w:val="24"/>
          <w:szCs w:val="24"/>
          <w:lang w:eastAsia="zh-CN"/>
        </w:rPr>
        <w:t>三、填空题</w:t>
      </w:r>
      <w:r w:rsidRPr="002302CE">
        <w:rPr>
          <w:b/>
          <w:bCs/>
          <w:sz w:val="24"/>
          <w:szCs w:val="24"/>
          <w:lang w:eastAsia="zh-CN"/>
        </w:rPr>
        <w:t xml:space="preserve"> </w:t>
      </w:r>
    </w:p>
    <w:p w14:paraId="3724BC98" w14:textId="5025771F" w:rsidR="000D2C2F" w:rsidRPr="002302CE" w:rsidRDefault="002302CE" w:rsidP="002302CE">
      <w:pPr>
        <w:spacing w:after="0" w:line="360" w:lineRule="auto"/>
        <w:rPr>
          <w:lang w:eastAsia="zh-CN"/>
        </w:rPr>
      </w:pPr>
      <w:r w:rsidRPr="002302CE">
        <w:rPr>
          <w:lang w:eastAsia="zh-CN"/>
        </w:rPr>
        <w:t>10.</w:t>
      </w:r>
      <w:r w:rsidRPr="002302CE">
        <w:rPr>
          <w:lang w:eastAsia="zh-CN"/>
        </w:rPr>
        <w:t>想一想，下面</w:t>
      </w:r>
      <w:r w:rsidRPr="002302CE">
        <w:rPr>
          <w:lang w:eastAsia="zh-CN"/>
        </w:rPr>
        <w:t>4</w:t>
      </w:r>
      <w:r w:rsidRPr="002302CE">
        <w:rPr>
          <w:lang w:eastAsia="zh-CN"/>
        </w:rPr>
        <w:t>个图形中，图形</w:t>
      </w:r>
      <w:r w:rsidRPr="002302CE">
        <w:rPr>
          <w:lang w:eastAsia="zh-CN"/>
        </w:rPr>
        <w:t>________</w:t>
      </w:r>
      <w:r w:rsidRPr="002302CE">
        <w:rPr>
          <w:lang w:eastAsia="zh-CN"/>
        </w:rPr>
        <w:t>的周长最长，图形</w:t>
      </w:r>
      <w:r w:rsidRPr="002302CE">
        <w:rPr>
          <w:lang w:eastAsia="zh-CN"/>
        </w:rPr>
        <w:t>________</w:t>
      </w:r>
      <w:r w:rsidRPr="002302CE">
        <w:rPr>
          <w:lang w:eastAsia="zh-CN"/>
        </w:rPr>
        <w:t>的周长最短．</w:t>
      </w:r>
      <w:r w:rsidRPr="002302CE">
        <w:rPr>
          <w:lang w:eastAsia="zh-CN"/>
        </w:rPr>
        <w:br/>
      </w:r>
      <w:r w:rsidR="00463C26">
        <w:rPr>
          <w:noProof/>
          <w:lang w:eastAsia="zh-CN"/>
        </w:rPr>
        <w:pict w14:anchorId="7B548829">
          <v:shape id="图片 5" o:spid="_x0000_i1029" type="#_x0000_t75" style="width:111pt;height:114.75pt;visibility:visible;mso-wrap-style:square">
            <v:imagedata r:id="rId11" o:title=""/>
          </v:shape>
        </w:pict>
      </w:r>
    </w:p>
    <w:p w14:paraId="1763D8AE" w14:textId="77777777" w:rsidR="000D2C2F" w:rsidRPr="002302CE" w:rsidRDefault="002302CE" w:rsidP="002302CE">
      <w:pPr>
        <w:spacing w:after="0" w:line="360" w:lineRule="auto"/>
        <w:rPr>
          <w:lang w:eastAsia="zh-CN"/>
        </w:rPr>
      </w:pPr>
      <w:r w:rsidRPr="002302CE">
        <w:rPr>
          <w:lang w:eastAsia="zh-CN"/>
        </w:rPr>
        <w:t>11.</w:t>
      </w:r>
      <w:r w:rsidRPr="002302CE">
        <w:rPr>
          <w:lang w:eastAsia="zh-CN"/>
        </w:rPr>
        <w:t>从如图的长方形纸上剪下一个最大的正方形，这个正方形的周长是</w:t>
      </w:r>
      <w:r w:rsidRPr="002302CE">
        <w:rPr>
          <w:lang w:eastAsia="zh-CN"/>
        </w:rPr>
        <w:t>________</w:t>
      </w:r>
      <w:r w:rsidRPr="002302CE">
        <w:rPr>
          <w:lang w:eastAsia="zh-CN"/>
        </w:rPr>
        <w:t>厘米，剩下的图形周长是</w:t>
      </w:r>
      <w:r w:rsidRPr="002302CE">
        <w:rPr>
          <w:lang w:eastAsia="zh-CN"/>
        </w:rPr>
        <w:t>________</w:t>
      </w:r>
      <w:r w:rsidRPr="002302CE">
        <w:rPr>
          <w:lang w:eastAsia="zh-CN"/>
        </w:rPr>
        <w:t>厘米．</w:t>
      </w:r>
      <w:r w:rsidRPr="002302CE">
        <w:rPr>
          <w:lang w:eastAsia="zh-CN"/>
        </w:rPr>
        <w:t xml:space="preserve">  </w:t>
      </w:r>
    </w:p>
    <w:p w14:paraId="6C7C4D4C" w14:textId="0FAFEE37" w:rsidR="000D2C2F" w:rsidRPr="002302CE" w:rsidRDefault="00463C26" w:rsidP="002302CE">
      <w:pPr>
        <w:spacing w:after="0" w:line="360" w:lineRule="auto"/>
      </w:pPr>
      <w:r>
        <w:rPr>
          <w:noProof/>
          <w:lang w:eastAsia="zh-CN"/>
        </w:rPr>
        <w:pict w14:anchorId="74F873FE">
          <v:shape id="图片 6" o:spid="_x0000_i1030" type="#_x0000_t75" style="width:68.25pt;height:48pt;visibility:visible;mso-wrap-style:square">
            <v:imagedata r:id="rId12" o:title=""/>
          </v:shape>
        </w:pict>
      </w:r>
    </w:p>
    <w:p w14:paraId="77AE3E63" w14:textId="77777777" w:rsidR="000D2C2F" w:rsidRPr="002302CE" w:rsidRDefault="002302CE" w:rsidP="002302CE">
      <w:pPr>
        <w:spacing w:after="0" w:line="360" w:lineRule="auto"/>
        <w:rPr>
          <w:lang w:eastAsia="zh-CN"/>
        </w:rPr>
      </w:pPr>
      <w:r w:rsidRPr="002302CE">
        <w:rPr>
          <w:lang w:eastAsia="zh-CN"/>
        </w:rPr>
        <w:lastRenderedPageBreak/>
        <w:t>12.</w:t>
      </w:r>
      <w:r w:rsidRPr="002302CE">
        <w:rPr>
          <w:lang w:eastAsia="zh-CN"/>
        </w:rPr>
        <w:t>长方形的周长是</w:t>
      </w:r>
      <w:r w:rsidRPr="002302CE">
        <w:rPr>
          <w:lang w:eastAsia="zh-CN"/>
        </w:rPr>
        <w:t>40</w:t>
      </w:r>
      <w:r w:rsidRPr="002302CE">
        <w:rPr>
          <w:lang w:eastAsia="zh-CN"/>
        </w:rPr>
        <w:t>厘米，已知长是宽的</w:t>
      </w:r>
      <w:r w:rsidRPr="002302CE">
        <w:rPr>
          <w:lang w:eastAsia="zh-CN"/>
        </w:rPr>
        <w:t>3</w:t>
      </w:r>
      <w:r w:rsidRPr="002302CE">
        <w:rPr>
          <w:lang w:eastAsia="zh-CN"/>
        </w:rPr>
        <w:t>倍，长方形的面积是</w:t>
      </w:r>
      <w:r w:rsidRPr="002302CE">
        <w:rPr>
          <w:lang w:eastAsia="zh-CN"/>
        </w:rPr>
        <w:t>________</w:t>
      </w:r>
      <w:r w:rsidRPr="002302CE">
        <w:rPr>
          <w:lang w:eastAsia="zh-CN"/>
        </w:rPr>
        <w:t>平方厘米．</w:t>
      </w:r>
      <w:r w:rsidRPr="002302CE">
        <w:rPr>
          <w:lang w:eastAsia="zh-CN"/>
        </w:rPr>
        <w:t xml:space="preserve">    </w:t>
      </w:r>
    </w:p>
    <w:p w14:paraId="72F9B591" w14:textId="77777777" w:rsidR="00463C26" w:rsidRDefault="002302CE" w:rsidP="002302CE">
      <w:pPr>
        <w:spacing w:after="0" w:line="360" w:lineRule="auto"/>
        <w:rPr>
          <w:noProof/>
          <w:lang w:eastAsia="zh-CN"/>
        </w:rPr>
      </w:pPr>
      <w:r w:rsidRPr="002302CE">
        <w:rPr>
          <w:lang w:eastAsia="zh-CN"/>
        </w:rPr>
        <w:t>13.</w:t>
      </w:r>
      <w:r w:rsidRPr="002302CE">
        <w:rPr>
          <w:lang w:eastAsia="zh-CN"/>
        </w:rPr>
        <w:t>求出下列图形的面积</w:t>
      </w:r>
      <w:r w:rsidRPr="002302CE">
        <w:rPr>
          <w:lang w:eastAsia="zh-CN"/>
        </w:rPr>
        <w:t>(</w:t>
      </w:r>
      <w:r w:rsidRPr="002302CE">
        <w:rPr>
          <w:lang w:eastAsia="zh-CN"/>
        </w:rPr>
        <w:t>有多少个</w:t>
      </w:r>
      <w:r w:rsidRPr="002302CE">
        <w:rPr>
          <w:lang w:eastAsia="zh-CN"/>
        </w:rPr>
        <w:t xml:space="preserve"> </w:t>
      </w:r>
      <w:r w:rsidR="00025937">
        <w:rPr>
          <w:noProof/>
          <w:lang w:eastAsia="zh-CN"/>
        </w:rPr>
        <w:pict w14:anchorId="7A86D513">
          <v:shape id="图片 7" o:spid="_x0000_i1031" type="#_x0000_t75" style="width:42.75pt;height:38.25pt;visibility:visible;mso-wrap-style:square">
            <v:imagedata r:id="rId13" o:title=""/>
          </v:shape>
        </w:pict>
      </w:r>
      <w:r w:rsidRPr="002302CE">
        <w:rPr>
          <w:lang w:eastAsia="zh-CN"/>
        </w:rPr>
        <w:t>？</w:t>
      </w:r>
      <w:r w:rsidRPr="002302CE">
        <w:rPr>
          <w:lang w:eastAsia="zh-CN"/>
        </w:rPr>
        <w:t>)</w:t>
      </w:r>
      <w:r w:rsidRPr="002302CE">
        <w:rPr>
          <w:lang w:eastAsia="zh-CN"/>
        </w:rPr>
        <w:t>和周长</w:t>
      </w:r>
      <w:r w:rsidRPr="002302CE">
        <w:rPr>
          <w:lang w:eastAsia="zh-CN"/>
        </w:rPr>
        <w:t>(</w:t>
      </w:r>
      <w:r w:rsidRPr="002302CE">
        <w:rPr>
          <w:lang w:eastAsia="zh-CN"/>
        </w:rPr>
        <w:t>有多少根</w:t>
      </w:r>
      <w:r w:rsidRPr="002302CE">
        <w:rPr>
          <w:lang w:eastAsia="zh-CN"/>
        </w:rPr>
        <w:t xml:space="preserve"> </w:t>
      </w:r>
      <w:r w:rsidR="00025937">
        <w:rPr>
          <w:noProof/>
          <w:lang w:eastAsia="zh-CN"/>
        </w:rPr>
        <w:pict w14:anchorId="21A93935">
          <v:shape id="图片 8" o:spid="_x0000_i1032" type="#_x0000_t75" style="width:12pt;height:33pt;visibility:visible;mso-wrap-style:square">
            <v:imagedata r:id="rId14" o:title=""/>
          </v:shape>
        </w:pict>
      </w:r>
      <w:r w:rsidRPr="002302CE">
        <w:rPr>
          <w:lang w:eastAsia="zh-CN"/>
        </w:rPr>
        <w:t>？</w:t>
      </w:r>
      <w:r w:rsidRPr="002302CE">
        <w:rPr>
          <w:lang w:eastAsia="zh-CN"/>
        </w:rPr>
        <w:t>)</w:t>
      </w:r>
      <w:r w:rsidRPr="002302CE">
        <w:rPr>
          <w:lang w:eastAsia="zh-CN"/>
        </w:rPr>
        <w:t>．</w:t>
      </w:r>
      <w:r w:rsidRPr="002302CE">
        <w:rPr>
          <w:lang w:eastAsia="zh-CN"/>
        </w:rPr>
        <w:br/>
      </w:r>
      <w:r w:rsidR="00463C26">
        <w:rPr>
          <w:noProof/>
          <w:lang w:eastAsia="zh-CN"/>
        </w:rPr>
        <w:pict w14:anchorId="7404711B">
          <v:shape id="图片 9" o:spid="_x0000_i1033" type="#_x0000_t75" style="width:150pt;height:119.25pt;visibility:visible;mso-wrap-style:square">
            <v:imagedata r:id="rId15" o:title=""/>
          </v:shape>
        </w:pict>
      </w:r>
      <w:r w:rsidR="00463C26">
        <w:rPr>
          <w:noProof/>
          <w:lang w:eastAsia="zh-CN"/>
        </w:rPr>
        <w:pict w14:anchorId="69740441">
          <v:shape id="图片 10" o:spid="_x0000_i1034" type="#_x0000_t75" style="width:147.75pt;height:115.5pt;visibility:visible;mso-wrap-style:square">
            <v:imagedata r:id="rId16" o:title=""/>
          </v:shape>
        </w:pict>
      </w:r>
    </w:p>
    <w:p w14:paraId="6D85CEBC" w14:textId="7BBF3FA6" w:rsidR="000D2C2F" w:rsidRPr="002302CE" w:rsidRDefault="00463C26" w:rsidP="002302CE">
      <w:pPr>
        <w:spacing w:after="0" w:line="360" w:lineRule="auto"/>
        <w:rPr>
          <w:lang w:eastAsia="zh-CN"/>
        </w:rPr>
      </w:pPr>
      <w:r>
        <w:rPr>
          <w:noProof/>
          <w:lang w:eastAsia="zh-CN"/>
        </w:rPr>
        <w:pict w14:anchorId="22D41DBD">
          <v:shape id="图片 11" o:spid="_x0000_i1035" type="#_x0000_t75" style="width:132.75pt;height:113.25pt;visibility:visible;mso-wrap-style:square">
            <v:imagedata r:id="rId17" o:title=""/>
          </v:shape>
        </w:pict>
      </w:r>
      <w:r>
        <w:rPr>
          <w:noProof/>
          <w:lang w:eastAsia="zh-CN"/>
        </w:rPr>
        <w:pict w14:anchorId="3E859342">
          <v:shape id="图片 12" o:spid="_x0000_i1036" type="#_x0000_t75" style="width:147.75pt;height:116.25pt;visibility:visible;mso-wrap-style:square">
            <v:imagedata r:id="rId18" o:title=""/>
          </v:shape>
        </w:pict>
      </w:r>
    </w:p>
    <w:p w14:paraId="4158F6E3" w14:textId="77777777" w:rsidR="000D2C2F" w:rsidRPr="002302CE" w:rsidRDefault="002302CE" w:rsidP="002302CE">
      <w:pPr>
        <w:spacing w:line="360" w:lineRule="auto"/>
        <w:rPr>
          <w:lang w:eastAsia="zh-CN"/>
        </w:rPr>
      </w:pPr>
      <w:r w:rsidRPr="002302CE">
        <w:rPr>
          <w:b/>
          <w:bCs/>
          <w:sz w:val="24"/>
          <w:szCs w:val="24"/>
          <w:lang w:eastAsia="zh-CN"/>
        </w:rPr>
        <w:t>四、解答题</w:t>
      </w:r>
      <w:r w:rsidRPr="002302CE">
        <w:rPr>
          <w:b/>
          <w:bCs/>
          <w:sz w:val="24"/>
          <w:szCs w:val="24"/>
          <w:lang w:eastAsia="zh-CN"/>
        </w:rPr>
        <w:t xml:space="preserve"> </w:t>
      </w:r>
    </w:p>
    <w:p w14:paraId="0D042E39" w14:textId="77777777" w:rsidR="000D2C2F" w:rsidRPr="002302CE" w:rsidRDefault="002302CE" w:rsidP="002302CE">
      <w:pPr>
        <w:spacing w:after="0" w:line="360" w:lineRule="auto"/>
        <w:rPr>
          <w:lang w:eastAsia="zh-CN"/>
        </w:rPr>
      </w:pPr>
      <w:r w:rsidRPr="002302CE">
        <w:rPr>
          <w:lang w:eastAsia="zh-CN"/>
        </w:rPr>
        <w:t>14.</w:t>
      </w:r>
      <w:r w:rsidRPr="002302CE">
        <w:rPr>
          <w:lang w:eastAsia="zh-CN"/>
        </w:rPr>
        <w:t>一张长方形的桌面，长是</w:t>
      </w:r>
      <w:r w:rsidRPr="002302CE">
        <w:rPr>
          <w:lang w:eastAsia="zh-CN"/>
        </w:rPr>
        <w:t xml:space="preserve"> </w:t>
      </w:r>
      <w:r w:rsidR="00025937">
        <w:rPr>
          <w:noProof/>
          <w:lang w:eastAsia="zh-CN"/>
        </w:rPr>
        <w:pict w14:anchorId="256F1C47">
          <v:shape id="图片 13" o:spid="_x0000_i1037" type="#_x0000_t75" style="width:9.75pt;height:21pt;visibility:visible;mso-wrap-style:square">
            <v:imagedata r:id="rId19" o:title=""/>
          </v:shape>
        </w:pict>
      </w:r>
      <w:r w:rsidRPr="002302CE">
        <w:rPr>
          <w:lang w:eastAsia="zh-CN"/>
        </w:rPr>
        <w:t>米，宽是</w:t>
      </w:r>
      <w:r w:rsidRPr="002302CE">
        <w:rPr>
          <w:lang w:eastAsia="zh-CN"/>
        </w:rPr>
        <w:t xml:space="preserve"> </w:t>
      </w:r>
      <w:r w:rsidR="00025937">
        <w:rPr>
          <w:noProof/>
          <w:lang w:eastAsia="zh-CN"/>
        </w:rPr>
        <w:pict w14:anchorId="329C8658">
          <v:shape id="图片 14" o:spid="_x0000_i1038" type="#_x0000_t75" style="width:9.75pt;height:21pt;visibility:visible;mso-wrap-style:square">
            <v:imagedata r:id="rId20" o:title=""/>
          </v:shape>
        </w:pict>
      </w:r>
      <w:r w:rsidRPr="002302CE">
        <w:rPr>
          <w:lang w:eastAsia="zh-CN"/>
        </w:rPr>
        <w:t>米。长方形桌面的周长和面积各是多少？</w:t>
      </w:r>
      <w:r w:rsidRPr="002302CE">
        <w:rPr>
          <w:lang w:eastAsia="zh-CN"/>
        </w:rPr>
        <w:t xml:space="preserve">    </w:t>
      </w:r>
    </w:p>
    <w:p w14:paraId="746DE651" w14:textId="00BD0B8F" w:rsidR="000D2C2F" w:rsidRPr="002302CE" w:rsidRDefault="002302CE" w:rsidP="002302CE">
      <w:pPr>
        <w:spacing w:after="0" w:line="360" w:lineRule="auto"/>
        <w:rPr>
          <w:lang w:eastAsia="zh-CN"/>
        </w:rPr>
      </w:pPr>
      <w:r w:rsidRPr="002302CE">
        <w:rPr>
          <w:lang w:eastAsia="zh-CN"/>
        </w:rPr>
        <w:t>15.</w:t>
      </w:r>
      <w:r w:rsidRPr="002302CE">
        <w:rPr>
          <w:lang w:eastAsia="zh-CN"/>
        </w:rPr>
        <w:t>求如图的周长（单位：厘米）</w:t>
      </w:r>
      <w:r w:rsidRPr="002302CE">
        <w:rPr>
          <w:lang w:eastAsia="zh-CN"/>
        </w:rPr>
        <w:t xml:space="preserve">  </w:t>
      </w:r>
      <w:r w:rsidR="00463C26">
        <w:rPr>
          <w:noProof/>
          <w:lang w:eastAsia="zh-CN"/>
        </w:rPr>
        <w:pict w14:anchorId="39DA9A70">
          <v:shape id="图片 15" o:spid="_x0000_i1039" type="#_x0000_t75" style="width:103.5pt;height:51pt;visibility:visible;mso-wrap-style:square">
            <v:imagedata r:id="rId21" o:title=""/>
          </v:shape>
        </w:pict>
      </w:r>
    </w:p>
    <w:p w14:paraId="3729B8AC" w14:textId="77777777" w:rsidR="000D2C2F" w:rsidRPr="002302CE" w:rsidRDefault="002302CE" w:rsidP="002302CE">
      <w:pPr>
        <w:spacing w:line="360" w:lineRule="auto"/>
        <w:rPr>
          <w:lang w:eastAsia="zh-CN"/>
        </w:rPr>
      </w:pPr>
      <w:r w:rsidRPr="002302CE">
        <w:rPr>
          <w:b/>
          <w:bCs/>
          <w:sz w:val="24"/>
          <w:szCs w:val="24"/>
          <w:lang w:eastAsia="zh-CN"/>
        </w:rPr>
        <w:t>五、综合题</w:t>
      </w:r>
      <w:r w:rsidRPr="002302CE">
        <w:rPr>
          <w:b/>
          <w:bCs/>
          <w:sz w:val="24"/>
          <w:szCs w:val="24"/>
          <w:lang w:eastAsia="zh-CN"/>
        </w:rPr>
        <w:t xml:space="preserve"> </w:t>
      </w:r>
    </w:p>
    <w:p w14:paraId="569E7314" w14:textId="77777777" w:rsidR="000D2C2F" w:rsidRPr="002302CE" w:rsidRDefault="002302CE" w:rsidP="002302CE">
      <w:pPr>
        <w:spacing w:after="0" w:line="360" w:lineRule="auto"/>
        <w:rPr>
          <w:lang w:eastAsia="zh-CN"/>
        </w:rPr>
      </w:pPr>
      <w:r w:rsidRPr="002302CE">
        <w:rPr>
          <w:lang w:eastAsia="zh-CN"/>
        </w:rPr>
        <w:t>16.</w:t>
      </w:r>
      <w:r w:rsidRPr="002302CE">
        <w:rPr>
          <w:lang w:eastAsia="zh-CN"/>
        </w:rPr>
        <w:t>一个长方形枕套，长是</w:t>
      </w:r>
      <w:r w:rsidRPr="002302CE">
        <w:rPr>
          <w:lang w:eastAsia="zh-CN"/>
        </w:rPr>
        <w:t>52</w:t>
      </w:r>
      <w:r w:rsidRPr="002302CE">
        <w:rPr>
          <w:lang w:eastAsia="zh-CN"/>
        </w:rPr>
        <w:t>厘米，宽是</w:t>
      </w:r>
      <w:r w:rsidRPr="002302CE">
        <w:rPr>
          <w:lang w:eastAsia="zh-CN"/>
        </w:rPr>
        <w:t>32</w:t>
      </w:r>
      <w:r w:rsidRPr="002302CE">
        <w:rPr>
          <w:lang w:eastAsia="zh-CN"/>
        </w:rPr>
        <w:t>厘米。</w:t>
      </w:r>
    </w:p>
    <w:p w14:paraId="17B1A2E1" w14:textId="5FF05E8C" w:rsidR="000D2C2F" w:rsidRPr="002302CE" w:rsidRDefault="00463C26" w:rsidP="002302CE">
      <w:pPr>
        <w:spacing w:after="0" w:line="360" w:lineRule="auto"/>
      </w:pPr>
      <w:r>
        <w:rPr>
          <w:noProof/>
          <w:lang w:eastAsia="zh-CN"/>
        </w:rPr>
        <w:pict w14:anchorId="12638492">
          <v:shape id="图片 16" o:spid="_x0000_i1040" type="#_x0000_t75" style="width:98.25pt;height:57.75pt;visibility:visible;mso-wrap-style:square">
            <v:imagedata r:id="rId22" o:title=""/>
          </v:shape>
        </w:pict>
      </w:r>
    </w:p>
    <w:p w14:paraId="14C258B3" w14:textId="77777777" w:rsidR="000D2C2F" w:rsidRPr="002302CE" w:rsidRDefault="002302CE" w:rsidP="002302CE">
      <w:pPr>
        <w:spacing w:after="0" w:line="360" w:lineRule="auto"/>
        <w:rPr>
          <w:lang w:eastAsia="zh-CN"/>
        </w:rPr>
      </w:pPr>
      <w:r w:rsidRPr="002302CE">
        <w:rPr>
          <w:lang w:eastAsia="zh-CN"/>
        </w:rPr>
        <w:t>（</w:t>
      </w:r>
      <w:r w:rsidRPr="002302CE">
        <w:rPr>
          <w:lang w:eastAsia="zh-CN"/>
        </w:rPr>
        <w:t>1</w:t>
      </w:r>
      <w:r w:rsidRPr="002302CE">
        <w:rPr>
          <w:lang w:eastAsia="zh-CN"/>
        </w:rPr>
        <w:t>）做这个枕套的正面，需要多少平方厘米的布</w:t>
      </w:r>
      <w:r w:rsidRPr="002302CE">
        <w:rPr>
          <w:lang w:eastAsia="zh-CN"/>
        </w:rPr>
        <w:t xml:space="preserve">?    </w:t>
      </w:r>
    </w:p>
    <w:p w14:paraId="7ED17F06" w14:textId="77777777" w:rsidR="000D2C2F" w:rsidRPr="002302CE" w:rsidRDefault="002302CE" w:rsidP="002302CE">
      <w:pPr>
        <w:spacing w:after="0" w:line="360" w:lineRule="auto"/>
        <w:rPr>
          <w:lang w:eastAsia="zh-CN"/>
        </w:rPr>
      </w:pPr>
      <w:r w:rsidRPr="002302CE">
        <w:rPr>
          <w:lang w:eastAsia="zh-CN"/>
        </w:rPr>
        <w:t>（</w:t>
      </w:r>
      <w:r w:rsidRPr="002302CE">
        <w:rPr>
          <w:lang w:eastAsia="zh-CN"/>
        </w:rPr>
        <w:t>2</w:t>
      </w:r>
      <w:r w:rsidRPr="002302CE">
        <w:rPr>
          <w:lang w:eastAsia="zh-CN"/>
        </w:rPr>
        <w:t>）四周缝上花边，花边的长大约是多少厘米</w:t>
      </w:r>
      <w:r w:rsidRPr="002302CE">
        <w:rPr>
          <w:lang w:eastAsia="zh-CN"/>
        </w:rPr>
        <w:t xml:space="preserve">?    </w:t>
      </w:r>
    </w:p>
    <w:p w14:paraId="5A9F77B2" w14:textId="77777777" w:rsidR="00463C26" w:rsidRDefault="002302CE" w:rsidP="00463C26">
      <w:pPr>
        <w:spacing w:line="360" w:lineRule="auto"/>
        <w:rPr>
          <w:b/>
          <w:bCs/>
          <w:sz w:val="24"/>
          <w:szCs w:val="24"/>
          <w:lang w:eastAsia="zh-CN"/>
        </w:rPr>
      </w:pPr>
      <w:r w:rsidRPr="002302CE">
        <w:rPr>
          <w:b/>
          <w:bCs/>
          <w:sz w:val="24"/>
          <w:szCs w:val="24"/>
          <w:lang w:eastAsia="zh-CN"/>
        </w:rPr>
        <w:t>六、应用题</w:t>
      </w:r>
      <w:r w:rsidRPr="002302CE">
        <w:rPr>
          <w:b/>
          <w:bCs/>
          <w:sz w:val="24"/>
          <w:szCs w:val="24"/>
          <w:lang w:eastAsia="zh-CN"/>
        </w:rPr>
        <w:t xml:space="preserve"> </w:t>
      </w:r>
    </w:p>
    <w:p w14:paraId="7DE20277" w14:textId="799B6C87" w:rsidR="000D2C2F" w:rsidRPr="002302CE" w:rsidRDefault="002302CE" w:rsidP="00463C26">
      <w:pPr>
        <w:spacing w:line="360" w:lineRule="auto"/>
        <w:rPr>
          <w:lang w:eastAsia="zh-CN"/>
        </w:rPr>
      </w:pPr>
      <w:r w:rsidRPr="002302CE">
        <w:rPr>
          <w:lang w:eastAsia="zh-CN"/>
        </w:rPr>
        <w:t>17.</w:t>
      </w:r>
      <w:r w:rsidRPr="002302CE">
        <w:rPr>
          <w:lang w:eastAsia="zh-CN"/>
        </w:rPr>
        <w:t>一块长方形菜地，长</w:t>
      </w:r>
      <w:r w:rsidRPr="002302CE">
        <w:rPr>
          <w:lang w:eastAsia="zh-CN"/>
        </w:rPr>
        <w:t>6</w:t>
      </w:r>
      <w:r w:rsidRPr="002302CE">
        <w:rPr>
          <w:lang w:eastAsia="zh-CN"/>
        </w:rPr>
        <w:t>米，宽</w:t>
      </w:r>
      <w:r w:rsidRPr="002302CE">
        <w:rPr>
          <w:lang w:eastAsia="zh-CN"/>
        </w:rPr>
        <w:t>5</w:t>
      </w:r>
      <w:r w:rsidRPr="002302CE">
        <w:rPr>
          <w:lang w:eastAsia="zh-CN"/>
        </w:rPr>
        <w:t>米，四周围上篱笆，其中有一面靠墙，篱笆至少长多少米？</w:t>
      </w:r>
      <w:r w:rsidRPr="002302CE">
        <w:rPr>
          <w:lang w:eastAsia="zh-CN"/>
        </w:rPr>
        <w:t xml:space="preserve">  </w:t>
      </w:r>
      <w:r w:rsidR="00463C26">
        <w:rPr>
          <w:noProof/>
          <w:lang w:eastAsia="zh-CN"/>
        </w:rPr>
        <w:pict w14:anchorId="0EE18C44">
          <v:shape id="图片 17" o:spid="_x0000_i1041" type="#_x0000_t75" style="width:96.75pt;height:56.25pt;visibility:visible;mso-wrap-style:square">
            <v:imagedata r:id="rId23" o:title=""/>
          </v:shape>
        </w:pict>
      </w:r>
    </w:p>
    <w:p w14:paraId="388ECA7D" w14:textId="3C152228" w:rsidR="000D2C2F" w:rsidRPr="002302CE" w:rsidRDefault="002302CE" w:rsidP="00463C26">
      <w:pPr>
        <w:spacing w:line="360" w:lineRule="auto"/>
        <w:rPr>
          <w:lang w:eastAsia="zh-CN"/>
        </w:rPr>
      </w:pPr>
      <w:r w:rsidRPr="002302CE">
        <w:rPr>
          <w:lang w:eastAsia="zh-CN"/>
        </w:rPr>
        <w:br w:type="page"/>
      </w:r>
      <w:r w:rsidRPr="002302CE">
        <w:rPr>
          <w:b/>
          <w:bCs/>
          <w:sz w:val="28"/>
          <w:szCs w:val="28"/>
          <w:lang w:eastAsia="zh-CN"/>
        </w:rPr>
        <w:lastRenderedPageBreak/>
        <w:t>参考答案</w:t>
      </w:r>
    </w:p>
    <w:p w14:paraId="58FAF2FA" w14:textId="77777777" w:rsidR="000D2C2F" w:rsidRPr="002302CE" w:rsidRDefault="002302CE" w:rsidP="002302CE">
      <w:pPr>
        <w:spacing w:line="360" w:lineRule="auto"/>
        <w:rPr>
          <w:lang w:eastAsia="zh-CN"/>
        </w:rPr>
      </w:pPr>
      <w:r w:rsidRPr="002302CE">
        <w:rPr>
          <w:lang w:eastAsia="zh-CN"/>
        </w:rPr>
        <w:t>一、单选题</w:t>
      </w:r>
    </w:p>
    <w:p w14:paraId="2E484B4B" w14:textId="77777777" w:rsidR="000D2C2F" w:rsidRPr="002302CE" w:rsidRDefault="002302CE" w:rsidP="002302CE">
      <w:pPr>
        <w:spacing w:after="0" w:line="360" w:lineRule="auto"/>
        <w:rPr>
          <w:lang w:eastAsia="zh-CN"/>
        </w:rPr>
      </w:pPr>
      <w:r w:rsidRPr="002302CE">
        <w:rPr>
          <w:lang w:eastAsia="zh-CN"/>
        </w:rPr>
        <w:t>1.</w:t>
      </w:r>
      <w:r w:rsidRPr="002302CE">
        <w:rPr>
          <w:lang w:eastAsia="zh-CN"/>
        </w:rPr>
        <w:t>【答案】</w:t>
      </w:r>
      <w:r w:rsidRPr="002302CE">
        <w:rPr>
          <w:lang w:eastAsia="zh-CN"/>
        </w:rPr>
        <w:t xml:space="preserve">A  </w:t>
      </w:r>
    </w:p>
    <w:p w14:paraId="267D5A5C" w14:textId="77777777" w:rsidR="002302CE" w:rsidRPr="002302CE" w:rsidRDefault="002302CE" w:rsidP="002302CE">
      <w:pPr>
        <w:spacing w:after="0" w:line="360" w:lineRule="auto"/>
      </w:pPr>
      <w:r w:rsidRPr="002302CE">
        <w:t>【</w:t>
      </w:r>
      <w:proofErr w:type="spellStart"/>
      <w:r w:rsidRPr="002302CE">
        <w:t>解析</w:t>
      </w:r>
      <w:proofErr w:type="spellEnd"/>
      <w:r w:rsidRPr="002302CE">
        <w:t>】【解答】解：</w:t>
      </w:r>
      <w:r w:rsidRPr="002302CE">
        <w:t>8×4</w:t>
      </w:r>
      <w:r w:rsidRPr="002302CE">
        <w:t>＝</w:t>
      </w:r>
      <w:r w:rsidRPr="002302CE">
        <w:t>32</w:t>
      </w:r>
      <w:r w:rsidRPr="002302CE">
        <w:t>（米）</w:t>
      </w:r>
    </w:p>
    <w:p w14:paraId="3200344B" w14:textId="77777777" w:rsidR="000D2C2F" w:rsidRPr="002302CE" w:rsidRDefault="002302CE" w:rsidP="002302CE">
      <w:pPr>
        <w:spacing w:after="0" w:line="360" w:lineRule="auto"/>
        <w:rPr>
          <w:lang w:eastAsia="zh-CN"/>
        </w:rPr>
      </w:pPr>
      <w:r w:rsidRPr="002302CE">
        <w:rPr>
          <w:lang w:eastAsia="zh-CN"/>
        </w:rPr>
        <w:t>故选：</w:t>
      </w:r>
      <w:r w:rsidRPr="002302CE">
        <w:rPr>
          <w:lang w:eastAsia="zh-CN"/>
        </w:rPr>
        <w:t>A.</w:t>
      </w:r>
    </w:p>
    <w:p w14:paraId="4CE2F5EA" w14:textId="77777777" w:rsidR="000D2C2F" w:rsidRPr="002302CE" w:rsidRDefault="002302CE" w:rsidP="002302CE">
      <w:pPr>
        <w:spacing w:after="0" w:line="360" w:lineRule="auto"/>
        <w:rPr>
          <w:lang w:eastAsia="zh-CN"/>
        </w:rPr>
      </w:pPr>
      <w:r w:rsidRPr="002302CE">
        <w:rPr>
          <w:lang w:eastAsia="zh-CN"/>
        </w:rPr>
        <w:t>【分析】本题考查的主要内容是正方形的周长计算问题，根据正方形的周长＝边长</w:t>
      </w:r>
      <w:r w:rsidRPr="002302CE">
        <w:rPr>
          <w:lang w:eastAsia="zh-CN"/>
        </w:rPr>
        <w:t>×4</w:t>
      </w:r>
      <w:r w:rsidRPr="002302CE">
        <w:rPr>
          <w:lang w:eastAsia="zh-CN"/>
        </w:rPr>
        <w:t>进行分析即可</w:t>
      </w:r>
      <w:r w:rsidRPr="002302CE">
        <w:rPr>
          <w:lang w:eastAsia="zh-CN"/>
        </w:rPr>
        <w:t>.</w:t>
      </w:r>
    </w:p>
    <w:p w14:paraId="3A00F597" w14:textId="77777777" w:rsidR="000D2C2F" w:rsidRPr="002302CE" w:rsidRDefault="002302CE" w:rsidP="002302CE">
      <w:pPr>
        <w:spacing w:after="0" w:line="360" w:lineRule="auto"/>
        <w:rPr>
          <w:lang w:eastAsia="zh-CN"/>
        </w:rPr>
      </w:pPr>
      <w:r w:rsidRPr="002302CE">
        <w:rPr>
          <w:lang w:eastAsia="zh-CN"/>
        </w:rPr>
        <w:t>2.</w:t>
      </w:r>
      <w:r w:rsidRPr="002302CE">
        <w:rPr>
          <w:lang w:eastAsia="zh-CN"/>
        </w:rPr>
        <w:t>【答案】</w:t>
      </w:r>
      <w:r w:rsidRPr="002302CE">
        <w:rPr>
          <w:lang w:eastAsia="zh-CN"/>
        </w:rPr>
        <w:t xml:space="preserve"> D   </w:t>
      </w:r>
    </w:p>
    <w:p w14:paraId="51DA64B1" w14:textId="77777777" w:rsidR="000D2C2F" w:rsidRPr="002302CE" w:rsidRDefault="002302CE" w:rsidP="002302CE">
      <w:pPr>
        <w:spacing w:after="0" w:line="360" w:lineRule="auto"/>
        <w:rPr>
          <w:lang w:eastAsia="zh-CN"/>
        </w:rPr>
      </w:pPr>
      <w:r w:rsidRPr="002302CE">
        <w:rPr>
          <w:lang w:eastAsia="zh-CN"/>
        </w:rPr>
        <w:t>【解析】【解答】</w:t>
      </w:r>
      <w:r w:rsidRPr="002302CE">
        <w:rPr>
          <w:lang w:eastAsia="zh-CN"/>
        </w:rPr>
        <w:t>50×4×5=1000</w:t>
      </w:r>
      <w:r w:rsidRPr="002302CE">
        <w:rPr>
          <w:lang w:eastAsia="zh-CN"/>
        </w:rPr>
        <w:t>米</w:t>
      </w:r>
      <w:r w:rsidRPr="002302CE">
        <w:rPr>
          <w:lang w:eastAsia="zh-CN"/>
        </w:rPr>
        <w:t>=1</w:t>
      </w:r>
      <w:r w:rsidRPr="002302CE">
        <w:rPr>
          <w:lang w:eastAsia="zh-CN"/>
        </w:rPr>
        <w:t>千米</w:t>
      </w:r>
      <w:r w:rsidRPr="002302CE">
        <w:rPr>
          <w:lang w:eastAsia="zh-CN"/>
        </w:rPr>
        <w:br/>
        <w:t xml:space="preserve"> </w:t>
      </w:r>
      <w:r w:rsidRPr="002302CE">
        <w:rPr>
          <w:lang w:eastAsia="zh-CN"/>
        </w:rPr>
        <w:t>故答案为：</w:t>
      </w:r>
      <w:r w:rsidRPr="002302CE">
        <w:rPr>
          <w:lang w:eastAsia="zh-CN"/>
        </w:rPr>
        <w:t>D</w:t>
      </w:r>
      <w:r w:rsidRPr="002302CE">
        <w:rPr>
          <w:lang w:eastAsia="zh-CN"/>
        </w:rPr>
        <w:br/>
        <w:t xml:space="preserve"> </w:t>
      </w:r>
      <w:r w:rsidRPr="002302CE">
        <w:rPr>
          <w:lang w:eastAsia="zh-CN"/>
        </w:rPr>
        <w:t>【分析】正方形的周长</w:t>
      </w:r>
      <w:r w:rsidRPr="002302CE">
        <w:rPr>
          <w:lang w:eastAsia="zh-CN"/>
        </w:rPr>
        <w:t>=</w:t>
      </w:r>
      <w:r w:rsidRPr="002302CE">
        <w:rPr>
          <w:lang w:eastAsia="zh-CN"/>
        </w:rPr>
        <w:t>边长</w:t>
      </w:r>
      <w:r w:rsidRPr="002302CE">
        <w:rPr>
          <w:lang w:eastAsia="zh-CN"/>
        </w:rPr>
        <w:t>×4</w:t>
      </w:r>
      <w:r w:rsidRPr="002302CE">
        <w:rPr>
          <w:lang w:eastAsia="zh-CN"/>
        </w:rPr>
        <w:t>，跑了</w:t>
      </w:r>
      <w:r w:rsidRPr="002302CE">
        <w:rPr>
          <w:lang w:eastAsia="zh-CN"/>
        </w:rPr>
        <w:t>5</w:t>
      </w:r>
      <w:r w:rsidRPr="002302CE">
        <w:rPr>
          <w:lang w:eastAsia="zh-CN"/>
        </w:rPr>
        <w:t>圈就是</w:t>
      </w:r>
      <w:r w:rsidRPr="002302CE">
        <w:rPr>
          <w:lang w:eastAsia="zh-CN"/>
        </w:rPr>
        <w:t>5</w:t>
      </w:r>
      <w:r w:rsidRPr="002302CE">
        <w:rPr>
          <w:lang w:eastAsia="zh-CN"/>
        </w:rPr>
        <w:t>个正方形的周长。</w:t>
      </w:r>
    </w:p>
    <w:p w14:paraId="4255B50A" w14:textId="77777777" w:rsidR="000D2C2F" w:rsidRPr="002302CE" w:rsidRDefault="002302CE" w:rsidP="002302CE">
      <w:pPr>
        <w:spacing w:after="0" w:line="360" w:lineRule="auto"/>
        <w:rPr>
          <w:lang w:eastAsia="zh-CN"/>
        </w:rPr>
      </w:pPr>
      <w:r w:rsidRPr="002302CE">
        <w:rPr>
          <w:lang w:eastAsia="zh-CN"/>
        </w:rPr>
        <w:t>3.</w:t>
      </w:r>
      <w:r w:rsidRPr="002302CE">
        <w:rPr>
          <w:lang w:eastAsia="zh-CN"/>
        </w:rPr>
        <w:t>【答案】</w:t>
      </w:r>
      <w:r w:rsidRPr="002302CE">
        <w:rPr>
          <w:lang w:eastAsia="zh-CN"/>
        </w:rPr>
        <w:t xml:space="preserve"> B   </w:t>
      </w:r>
    </w:p>
    <w:p w14:paraId="6D0F1932" w14:textId="77777777" w:rsidR="000D2C2F" w:rsidRPr="002302CE" w:rsidRDefault="002302CE" w:rsidP="002302CE">
      <w:pPr>
        <w:spacing w:after="0" w:line="360" w:lineRule="auto"/>
        <w:rPr>
          <w:lang w:eastAsia="zh-CN"/>
        </w:rPr>
      </w:pPr>
      <w:r w:rsidRPr="002302CE">
        <w:rPr>
          <w:lang w:eastAsia="zh-CN"/>
        </w:rPr>
        <w:t>【解析】【解答】解：</w:t>
      </w:r>
      <w:r w:rsidRPr="002302CE">
        <w:rPr>
          <w:lang w:eastAsia="zh-CN"/>
        </w:rPr>
        <w:t>80÷2-22=18</w:t>
      </w:r>
      <w:r w:rsidRPr="002302CE">
        <w:rPr>
          <w:lang w:eastAsia="zh-CN"/>
        </w:rPr>
        <w:t>，所以长方形的宽是</w:t>
      </w:r>
      <w:r w:rsidRPr="002302CE">
        <w:rPr>
          <w:lang w:eastAsia="zh-CN"/>
        </w:rPr>
        <w:t>18</w:t>
      </w:r>
      <w:r w:rsidRPr="002302CE">
        <w:rPr>
          <w:lang w:eastAsia="zh-CN"/>
        </w:rPr>
        <w:t>厘米。</w:t>
      </w:r>
      <w:r w:rsidRPr="002302CE">
        <w:rPr>
          <w:lang w:eastAsia="zh-CN"/>
        </w:rPr>
        <w:br/>
        <w:t xml:space="preserve"> </w:t>
      </w:r>
      <w:r w:rsidRPr="002302CE">
        <w:rPr>
          <w:lang w:eastAsia="zh-CN"/>
        </w:rPr>
        <w:t>故答案为：</w:t>
      </w:r>
      <w:r w:rsidRPr="002302CE">
        <w:rPr>
          <w:lang w:eastAsia="zh-CN"/>
        </w:rPr>
        <w:t>B</w:t>
      </w:r>
      <w:r w:rsidRPr="002302CE">
        <w:rPr>
          <w:lang w:eastAsia="zh-CN"/>
        </w:rPr>
        <w:t>。</w:t>
      </w:r>
      <w:r w:rsidRPr="002302CE">
        <w:rPr>
          <w:lang w:eastAsia="zh-CN"/>
        </w:rPr>
        <w:br/>
        <w:t xml:space="preserve"> </w:t>
      </w:r>
      <w:r w:rsidRPr="002302CE">
        <w:rPr>
          <w:lang w:eastAsia="zh-CN"/>
        </w:rPr>
        <w:t>【分析】长方形的周长</w:t>
      </w:r>
      <w:r w:rsidRPr="002302CE">
        <w:rPr>
          <w:lang w:eastAsia="zh-CN"/>
        </w:rPr>
        <w:t>=</w:t>
      </w:r>
      <w:r w:rsidRPr="002302CE">
        <w:rPr>
          <w:lang w:eastAsia="zh-CN"/>
        </w:rPr>
        <w:t>（长</w:t>
      </w:r>
      <w:r w:rsidRPr="002302CE">
        <w:rPr>
          <w:lang w:eastAsia="zh-CN"/>
        </w:rPr>
        <w:t>+</w:t>
      </w:r>
      <w:r w:rsidRPr="002302CE">
        <w:rPr>
          <w:lang w:eastAsia="zh-CN"/>
        </w:rPr>
        <w:t>宽）</w:t>
      </w:r>
      <w:r w:rsidRPr="002302CE">
        <w:rPr>
          <w:lang w:eastAsia="zh-CN"/>
        </w:rPr>
        <w:t>×2</w:t>
      </w:r>
      <w:r w:rsidRPr="002302CE">
        <w:rPr>
          <w:lang w:eastAsia="zh-CN"/>
        </w:rPr>
        <w:t>，据此求出长方形的宽即可。</w:t>
      </w:r>
    </w:p>
    <w:p w14:paraId="774687D3" w14:textId="77777777" w:rsidR="000D2C2F" w:rsidRPr="002302CE" w:rsidRDefault="002302CE" w:rsidP="002302CE">
      <w:pPr>
        <w:spacing w:after="0" w:line="360" w:lineRule="auto"/>
      </w:pPr>
      <w:r w:rsidRPr="002302CE">
        <w:t>4.</w:t>
      </w:r>
      <w:r w:rsidRPr="002302CE">
        <w:t>【答案】</w:t>
      </w:r>
      <w:r w:rsidRPr="002302CE">
        <w:t xml:space="preserve"> C   </w:t>
      </w:r>
    </w:p>
    <w:p w14:paraId="67D5A2CF" w14:textId="77777777" w:rsidR="002302CE" w:rsidRPr="002302CE" w:rsidRDefault="002302CE" w:rsidP="002302CE">
      <w:pPr>
        <w:spacing w:after="0" w:line="360" w:lineRule="auto"/>
      </w:pPr>
      <w:r w:rsidRPr="002302CE">
        <w:t>【</w:t>
      </w:r>
      <w:proofErr w:type="spellStart"/>
      <w:r w:rsidRPr="002302CE">
        <w:t>解析</w:t>
      </w:r>
      <w:proofErr w:type="spellEnd"/>
      <w:r w:rsidRPr="002302CE">
        <w:t>】【解答】解：</w:t>
      </w:r>
      <w:r w:rsidRPr="002302CE">
        <w:t>10</w:t>
      </w:r>
      <w:r w:rsidRPr="002302CE">
        <w:t>分米</w:t>
      </w:r>
      <w:r w:rsidRPr="002302CE">
        <w:t>=100</w:t>
      </w:r>
      <w:r w:rsidRPr="002302CE">
        <w:t>厘米</w:t>
      </w:r>
    </w:p>
    <w:p w14:paraId="09D3D477" w14:textId="77777777" w:rsidR="000D2C2F" w:rsidRPr="002302CE" w:rsidRDefault="002302CE" w:rsidP="002302CE">
      <w:pPr>
        <w:spacing w:after="0" w:line="360" w:lineRule="auto"/>
      </w:pPr>
      <w:r w:rsidRPr="002302CE">
        <w:t>100÷4=25(</w:t>
      </w:r>
      <w:proofErr w:type="spellStart"/>
      <w:r w:rsidRPr="002302CE">
        <w:t>厘米</w:t>
      </w:r>
      <w:proofErr w:type="spellEnd"/>
      <w:r w:rsidRPr="002302CE">
        <w:t>)</w:t>
      </w:r>
    </w:p>
    <w:p w14:paraId="1E8A96F9" w14:textId="77777777" w:rsidR="000D2C2F" w:rsidRPr="002302CE" w:rsidRDefault="002302CE" w:rsidP="002302CE">
      <w:pPr>
        <w:spacing w:after="0" w:line="360" w:lineRule="auto"/>
      </w:pPr>
      <w:r w:rsidRPr="002302CE">
        <w:t>【分析】把</w:t>
      </w:r>
      <w:r w:rsidRPr="002302CE">
        <w:t>10</w:t>
      </w:r>
      <w:r w:rsidRPr="002302CE">
        <w:t>分米化成</w:t>
      </w:r>
      <w:r w:rsidRPr="002302CE">
        <w:t>100</w:t>
      </w:r>
      <w:r w:rsidRPr="002302CE">
        <w:t>厘米．</w:t>
      </w:r>
    </w:p>
    <w:p w14:paraId="45CE9BB5" w14:textId="77777777" w:rsidR="000D2C2F" w:rsidRPr="002302CE" w:rsidRDefault="002302CE" w:rsidP="002302CE">
      <w:pPr>
        <w:spacing w:after="0" w:line="360" w:lineRule="auto"/>
        <w:rPr>
          <w:lang w:eastAsia="zh-CN"/>
        </w:rPr>
      </w:pPr>
      <w:r w:rsidRPr="002302CE">
        <w:rPr>
          <w:lang w:eastAsia="zh-CN"/>
        </w:rPr>
        <w:t>5.</w:t>
      </w:r>
      <w:r w:rsidRPr="002302CE">
        <w:rPr>
          <w:lang w:eastAsia="zh-CN"/>
        </w:rPr>
        <w:t>【答案】</w:t>
      </w:r>
      <w:r w:rsidRPr="002302CE">
        <w:rPr>
          <w:lang w:eastAsia="zh-CN"/>
        </w:rPr>
        <w:t xml:space="preserve"> A   </w:t>
      </w:r>
    </w:p>
    <w:p w14:paraId="22385303" w14:textId="77777777" w:rsidR="000D2C2F" w:rsidRPr="002302CE" w:rsidRDefault="002302CE" w:rsidP="002302CE">
      <w:pPr>
        <w:spacing w:after="0" w:line="360" w:lineRule="auto"/>
        <w:rPr>
          <w:lang w:eastAsia="zh-CN"/>
        </w:rPr>
      </w:pPr>
      <w:r w:rsidRPr="002302CE">
        <w:rPr>
          <w:lang w:eastAsia="zh-CN"/>
        </w:rPr>
        <w:t>【解析】【解答】解：根据长方形的周长计算方法可知，</w:t>
      </w:r>
      <w:r w:rsidRPr="002302CE">
        <w:rPr>
          <w:lang w:eastAsia="zh-CN"/>
        </w:rPr>
        <w:t>A</w:t>
      </w:r>
      <w:r w:rsidRPr="002302CE">
        <w:rPr>
          <w:lang w:eastAsia="zh-CN"/>
        </w:rPr>
        <w:t>中</w:t>
      </w:r>
      <w:proofErr w:type="gramStart"/>
      <w:r w:rsidRPr="002302CE">
        <w:rPr>
          <w:lang w:eastAsia="zh-CN"/>
        </w:rPr>
        <w:t>少计算</w:t>
      </w:r>
      <w:proofErr w:type="gramEnd"/>
      <w:r w:rsidRPr="002302CE">
        <w:rPr>
          <w:lang w:eastAsia="zh-CN"/>
        </w:rPr>
        <w:t>了一条长，因此这个算式不正确。</w:t>
      </w:r>
      <w:r w:rsidRPr="002302CE">
        <w:rPr>
          <w:lang w:eastAsia="zh-CN"/>
        </w:rPr>
        <w:br/>
      </w:r>
      <w:r w:rsidRPr="002302CE">
        <w:rPr>
          <w:lang w:eastAsia="zh-CN"/>
        </w:rPr>
        <w:t>故答案为：</w:t>
      </w:r>
      <w:r w:rsidRPr="002302CE">
        <w:rPr>
          <w:lang w:eastAsia="zh-CN"/>
        </w:rPr>
        <w:t>A</w:t>
      </w:r>
    </w:p>
    <w:p w14:paraId="65D54EEA" w14:textId="77777777" w:rsidR="000D2C2F" w:rsidRPr="002302CE" w:rsidRDefault="002302CE" w:rsidP="002302CE">
      <w:pPr>
        <w:spacing w:after="0" w:line="360" w:lineRule="auto"/>
        <w:rPr>
          <w:lang w:eastAsia="zh-CN"/>
        </w:rPr>
      </w:pPr>
      <w:r w:rsidRPr="002302CE">
        <w:rPr>
          <w:lang w:eastAsia="zh-CN"/>
        </w:rPr>
        <w:t>【分析】长方形的周长是围成长方形四条边的长度之和，由此根据周长的意义判断算式是否正确即可。</w:t>
      </w:r>
    </w:p>
    <w:p w14:paraId="43414305" w14:textId="77777777" w:rsidR="000D2C2F" w:rsidRPr="002302CE" w:rsidRDefault="002302CE" w:rsidP="002302CE">
      <w:pPr>
        <w:spacing w:line="360" w:lineRule="auto"/>
        <w:rPr>
          <w:lang w:eastAsia="zh-CN"/>
        </w:rPr>
      </w:pPr>
      <w:r w:rsidRPr="002302CE">
        <w:rPr>
          <w:lang w:eastAsia="zh-CN"/>
        </w:rPr>
        <w:t>二、判断题</w:t>
      </w:r>
    </w:p>
    <w:p w14:paraId="39B4F2C1" w14:textId="77777777" w:rsidR="000D2C2F" w:rsidRPr="002302CE" w:rsidRDefault="002302CE" w:rsidP="002302CE">
      <w:pPr>
        <w:spacing w:after="0" w:line="360" w:lineRule="auto"/>
        <w:rPr>
          <w:lang w:eastAsia="zh-CN"/>
        </w:rPr>
      </w:pPr>
      <w:r w:rsidRPr="002302CE">
        <w:rPr>
          <w:lang w:eastAsia="zh-CN"/>
        </w:rPr>
        <w:t>6.</w:t>
      </w:r>
      <w:r w:rsidRPr="002302CE">
        <w:rPr>
          <w:lang w:eastAsia="zh-CN"/>
        </w:rPr>
        <w:t>【答案】正确</w:t>
      </w:r>
      <w:r w:rsidRPr="002302CE">
        <w:rPr>
          <w:lang w:eastAsia="zh-CN"/>
        </w:rPr>
        <w:t xml:space="preserve">  </w:t>
      </w:r>
    </w:p>
    <w:p w14:paraId="6DD1AB14" w14:textId="77777777" w:rsidR="000D2C2F" w:rsidRPr="002302CE" w:rsidRDefault="002302CE" w:rsidP="002302CE">
      <w:pPr>
        <w:spacing w:after="0" w:line="360" w:lineRule="auto"/>
        <w:rPr>
          <w:lang w:eastAsia="zh-CN"/>
        </w:rPr>
      </w:pPr>
      <w:r w:rsidRPr="002302CE">
        <w:rPr>
          <w:lang w:eastAsia="zh-CN"/>
        </w:rPr>
        <w:t>【解析】【解答】两根铁丝的长度就是长方形和正方形的周长，因为两根铁丝长度相等，所以长方形和正方形的周长相等。</w:t>
      </w:r>
      <w:r w:rsidRPr="002302CE">
        <w:rPr>
          <w:lang w:eastAsia="zh-CN"/>
        </w:rPr>
        <w:br/>
      </w:r>
      <w:r w:rsidRPr="002302CE">
        <w:rPr>
          <w:lang w:eastAsia="zh-CN"/>
        </w:rPr>
        <w:t>故答案为：正确</w:t>
      </w:r>
      <w:r w:rsidRPr="002302CE">
        <w:rPr>
          <w:lang w:eastAsia="zh-CN"/>
        </w:rPr>
        <w:br/>
      </w:r>
      <w:r w:rsidRPr="002302CE">
        <w:rPr>
          <w:lang w:eastAsia="zh-CN"/>
        </w:rPr>
        <w:t>【分析】围成一个图形的一圈的长度之和，就是这个图形的周长。</w:t>
      </w:r>
    </w:p>
    <w:p w14:paraId="1F9D1DB9" w14:textId="77777777" w:rsidR="000D2C2F" w:rsidRPr="002302CE" w:rsidRDefault="002302CE" w:rsidP="002302CE">
      <w:pPr>
        <w:spacing w:after="0" w:line="360" w:lineRule="auto"/>
        <w:rPr>
          <w:lang w:eastAsia="zh-CN"/>
        </w:rPr>
      </w:pPr>
      <w:r w:rsidRPr="002302CE">
        <w:rPr>
          <w:lang w:eastAsia="zh-CN"/>
        </w:rPr>
        <w:t>7.</w:t>
      </w:r>
      <w:r w:rsidRPr="002302CE">
        <w:rPr>
          <w:lang w:eastAsia="zh-CN"/>
        </w:rPr>
        <w:t>【答案】</w:t>
      </w:r>
      <w:r w:rsidRPr="002302CE">
        <w:rPr>
          <w:lang w:eastAsia="zh-CN"/>
        </w:rPr>
        <w:t xml:space="preserve"> </w:t>
      </w:r>
      <w:r w:rsidRPr="002302CE">
        <w:rPr>
          <w:lang w:eastAsia="zh-CN"/>
        </w:rPr>
        <w:t>错误</w:t>
      </w:r>
      <w:r w:rsidRPr="002302CE">
        <w:rPr>
          <w:lang w:eastAsia="zh-CN"/>
        </w:rPr>
        <w:t xml:space="preserve">   </w:t>
      </w:r>
    </w:p>
    <w:p w14:paraId="6989F4A2" w14:textId="77777777" w:rsidR="000D2C2F" w:rsidRPr="002302CE" w:rsidRDefault="002302CE" w:rsidP="002302CE">
      <w:pPr>
        <w:spacing w:after="0" w:line="360" w:lineRule="auto"/>
        <w:rPr>
          <w:lang w:eastAsia="zh-CN"/>
        </w:rPr>
      </w:pPr>
      <w:r w:rsidRPr="002302CE">
        <w:rPr>
          <w:lang w:eastAsia="zh-CN"/>
        </w:rPr>
        <w:lastRenderedPageBreak/>
        <w:t>【解析】【解答】解：周长是</w:t>
      </w:r>
      <w:r w:rsidRPr="002302CE">
        <w:rPr>
          <w:lang w:eastAsia="zh-CN"/>
        </w:rPr>
        <w:t>8</w:t>
      </w:r>
      <w:r w:rsidRPr="002302CE">
        <w:rPr>
          <w:lang w:eastAsia="zh-CN"/>
        </w:rPr>
        <w:t>厘米的正方形，边长是</w:t>
      </w:r>
      <w:r w:rsidRPr="002302CE">
        <w:rPr>
          <w:lang w:eastAsia="zh-CN"/>
        </w:rPr>
        <w:t>8÷4=2</w:t>
      </w:r>
      <w:r w:rsidRPr="002302CE">
        <w:rPr>
          <w:lang w:eastAsia="zh-CN"/>
        </w:rPr>
        <w:t>厘米，所以拼成一个长方形，长方形的周长是</w:t>
      </w:r>
      <w:r w:rsidRPr="002302CE">
        <w:rPr>
          <w:lang w:eastAsia="zh-CN"/>
        </w:rPr>
        <w:t>3×8-2×4=16</w:t>
      </w:r>
      <w:r w:rsidRPr="002302CE">
        <w:rPr>
          <w:lang w:eastAsia="zh-CN"/>
        </w:rPr>
        <w:t>厘米。</w:t>
      </w:r>
      <w:r w:rsidRPr="002302CE">
        <w:rPr>
          <w:lang w:eastAsia="zh-CN"/>
        </w:rPr>
        <w:br/>
        <w:t xml:space="preserve"> </w:t>
      </w:r>
      <w:r w:rsidRPr="002302CE">
        <w:rPr>
          <w:lang w:eastAsia="zh-CN"/>
        </w:rPr>
        <w:t>故答案为：错误。</w:t>
      </w:r>
      <w:r w:rsidRPr="002302CE">
        <w:rPr>
          <w:lang w:eastAsia="zh-CN"/>
        </w:rPr>
        <w:br/>
        <w:t xml:space="preserve"> </w:t>
      </w:r>
      <w:r w:rsidRPr="002302CE">
        <w:rPr>
          <w:lang w:eastAsia="zh-CN"/>
        </w:rPr>
        <w:t>【分析】因为把</w:t>
      </w:r>
      <w:r w:rsidRPr="002302CE">
        <w:rPr>
          <w:lang w:eastAsia="zh-CN"/>
        </w:rPr>
        <w:t>3</w:t>
      </w:r>
      <w:r w:rsidRPr="002302CE">
        <w:rPr>
          <w:lang w:eastAsia="zh-CN"/>
        </w:rPr>
        <w:t>个正方形平成一个长方形后，有四条边没有了，所以长方形的周长</w:t>
      </w:r>
      <w:r w:rsidRPr="002302CE">
        <w:rPr>
          <w:lang w:eastAsia="zh-CN"/>
        </w:rPr>
        <w:t>=</w:t>
      </w:r>
      <w:r w:rsidRPr="002302CE">
        <w:rPr>
          <w:lang w:eastAsia="zh-CN"/>
        </w:rPr>
        <w:t>正方形的周长</w:t>
      </w:r>
      <w:r w:rsidRPr="002302CE">
        <w:rPr>
          <w:lang w:eastAsia="zh-CN"/>
        </w:rPr>
        <w:t>×</w:t>
      </w:r>
      <w:r w:rsidRPr="002302CE">
        <w:rPr>
          <w:lang w:eastAsia="zh-CN"/>
        </w:rPr>
        <w:t>正方形的个数</w:t>
      </w:r>
      <w:r w:rsidRPr="002302CE">
        <w:rPr>
          <w:lang w:eastAsia="zh-CN"/>
        </w:rPr>
        <w:t>-</w:t>
      </w:r>
      <w:r w:rsidRPr="002302CE">
        <w:rPr>
          <w:lang w:eastAsia="zh-CN"/>
        </w:rPr>
        <w:t>正方形的边长</w:t>
      </w:r>
      <w:r w:rsidRPr="002302CE">
        <w:rPr>
          <w:lang w:eastAsia="zh-CN"/>
        </w:rPr>
        <w:t>×</w:t>
      </w:r>
      <w:r w:rsidRPr="002302CE">
        <w:rPr>
          <w:lang w:eastAsia="zh-CN"/>
        </w:rPr>
        <w:t>重合的条数，据此代入数据作答即可。</w:t>
      </w:r>
    </w:p>
    <w:p w14:paraId="6C7ACE0E" w14:textId="77777777" w:rsidR="000D2C2F" w:rsidRPr="002302CE" w:rsidRDefault="002302CE" w:rsidP="002302CE">
      <w:pPr>
        <w:spacing w:after="0" w:line="360" w:lineRule="auto"/>
        <w:rPr>
          <w:lang w:eastAsia="zh-CN"/>
        </w:rPr>
      </w:pPr>
      <w:r w:rsidRPr="002302CE">
        <w:rPr>
          <w:lang w:eastAsia="zh-CN"/>
        </w:rPr>
        <w:t>8.</w:t>
      </w:r>
      <w:r w:rsidRPr="002302CE">
        <w:rPr>
          <w:lang w:eastAsia="zh-CN"/>
        </w:rPr>
        <w:t>【答案】错误</w:t>
      </w:r>
      <w:r w:rsidRPr="002302CE">
        <w:rPr>
          <w:lang w:eastAsia="zh-CN"/>
        </w:rPr>
        <w:t xml:space="preserve">  </w:t>
      </w:r>
    </w:p>
    <w:p w14:paraId="3E3FDBCF" w14:textId="77777777" w:rsidR="000D2C2F" w:rsidRPr="002302CE" w:rsidRDefault="002302CE" w:rsidP="002302CE">
      <w:pPr>
        <w:spacing w:after="0" w:line="360" w:lineRule="auto"/>
        <w:rPr>
          <w:lang w:eastAsia="zh-CN"/>
        </w:rPr>
      </w:pPr>
      <w:r w:rsidRPr="002302CE">
        <w:rPr>
          <w:lang w:eastAsia="zh-CN"/>
        </w:rPr>
        <w:t>【解析】【解答】解：如果一个平行四边形和一个长方形的周长相等，但面积不一定相等。</w:t>
      </w:r>
      <w:r w:rsidRPr="002302CE">
        <w:rPr>
          <w:lang w:eastAsia="zh-CN"/>
        </w:rPr>
        <w:br/>
      </w:r>
      <w:r w:rsidRPr="002302CE">
        <w:rPr>
          <w:lang w:eastAsia="zh-CN"/>
        </w:rPr>
        <w:t>故答案为：错误。</w:t>
      </w:r>
    </w:p>
    <w:p w14:paraId="32E05D41" w14:textId="77777777" w:rsidR="000D2C2F" w:rsidRPr="002302CE" w:rsidRDefault="002302CE" w:rsidP="002302CE">
      <w:pPr>
        <w:spacing w:after="0" w:line="360" w:lineRule="auto"/>
        <w:rPr>
          <w:lang w:eastAsia="zh-CN"/>
        </w:rPr>
      </w:pPr>
      <w:r w:rsidRPr="002302CE">
        <w:rPr>
          <w:lang w:eastAsia="zh-CN"/>
        </w:rPr>
        <w:t>【分析】平行四边形的周长</w:t>
      </w:r>
      <w:r w:rsidRPr="002302CE">
        <w:rPr>
          <w:lang w:eastAsia="zh-CN"/>
        </w:rPr>
        <w:t>=</w:t>
      </w:r>
      <w:r w:rsidRPr="002302CE">
        <w:rPr>
          <w:lang w:eastAsia="zh-CN"/>
        </w:rPr>
        <w:t>（底</w:t>
      </w:r>
      <w:r w:rsidRPr="002302CE">
        <w:rPr>
          <w:lang w:eastAsia="zh-CN"/>
        </w:rPr>
        <w:t>+</w:t>
      </w:r>
      <w:r w:rsidRPr="002302CE">
        <w:rPr>
          <w:lang w:eastAsia="zh-CN"/>
        </w:rPr>
        <w:t>腰）</w:t>
      </w:r>
      <w:r w:rsidRPr="002302CE">
        <w:rPr>
          <w:lang w:eastAsia="zh-CN"/>
        </w:rPr>
        <w:t>×2</w:t>
      </w:r>
      <w:r w:rsidRPr="002302CE">
        <w:rPr>
          <w:lang w:eastAsia="zh-CN"/>
        </w:rPr>
        <w:t>，长方形的周长</w:t>
      </w:r>
      <w:r w:rsidRPr="002302CE">
        <w:rPr>
          <w:lang w:eastAsia="zh-CN"/>
        </w:rPr>
        <w:t>=</w:t>
      </w:r>
      <w:r w:rsidRPr="002302CE">
        <w:rPr>
          <w:lang w:eastAsia="zh-CN"/>
        </w:rPr>
        <w:t>（长</w:t>
      </w:r>
      <w:r w:rsidRPr="002302CE">
        <w:rPr>
          <w:lang w:eastAsia="zh-CN"/>
        </w:rPr>
        <w:t>+</w:t>
      </w:r>
      <w:r w:rsidRPr="002302CE">
        <w:rPr>
          <w:lang w:eastAsia="zh-CN"/>
        </w:rPr>
        <w:t>宽）</w:t>
      </w:r>
      <w:r w:rsidRPr="002302CE">
        <w:rPr>
          <w:lang w:eastAsia="zh-CN"/>
        </w:rPr>
        <w:t>×2</w:t>
      </w:r>
      <w:r w:rsidRPr="002302CE">
        <w:rPr>
          <w:lang w:eastAsia="zh-CN"/>
        </w:rPr>
        <w:t>，如果一个平行四边形和一个长方形的周长相等，即平行四边形的底</w:t>
      </w:r>
      <w:r w:rsidRPr="002302CE">
        <w:rPr>
          <w:lang w:eastAsia="zh-CN"/>
        </w:rPr>
        <w:t>+</w:t>
      </w:r>
      <w:r w:rsidRPr="002302CE">
        <w:rPr>
          <w:lang w:eastAsia="zh-CN"/>
        </w:rPr>
        <w:t>腰</w:t>
      </w:r>
      <w:r w:rsidRPr="002302CE">
        <w:rPr>
          <w:lang w:eastAsia="zh-CN"/>
        </w:rPr>
        <w:t>=</w:t>
      </w:r>
      <w:r w:rsidRPr="002302CE">
        <w:rPr>
          <w:lang w:eastAsia="zh-CN"/>
        </w:rPr>
        <w:t>长方形的长</w:t>
      </w:r>
      <w:r w:rsidRPr="002302CE">
        <w:rPr>
          <w:lang w:eastAsia="zh-CN"/>
        </w:rPr>
        <w:t>+</w:t>
      </w:r>
      <w:r w:rsidRPr="002302CE">
        <w:rPr>
          <w:lang w:eastAsia="zh-CN"/>
        </w:rPr>
        <w:t>宽，它们之间只存在一个等量关系，并不要求对应相等，而平行四边形的面积</w:t>
      </w:r>
      <w:r w:rsidRPr="002302CE">
        <w:rPr>
          <w:lang w:eastAsia="zh-CN"/>
        </w:rPr>
        <w:t>=</w:t>
      </w:r>
      <w:r w:rsidRPr="002302CE">
        <w:rPr>
          <w:lang w:eastAsia="zh-CN"/>
        </w:rPr>
        <w:t>底</w:t>
      </w:r>
      <w:r w:rsidRPr="002302CE">
        <w:rPr>
          <w:lang w:eastAsia="zh-CN"/>
        </w:rPr>
        <w:t>×</w:t>
      </w:r>
      <w:r w:rsidRPr="002302CE">
        <w:rPr>
          <w:lang w:eastAsia="zh-CN"/>
        </w:rPr>
        <w:t>高，长方形的面积</w:t>
      </w:r>
      <w:r w:rsidRPr="002302CE">
        <w:rPr>
          <w:lang w:eastAsia="zh-CN"/>
        </w:rPr>
        <w:t>=</w:t>
      </w:r>
      <w:r w:rsidRPr="002302CE">
        <w:rPr>
          <w:lang w:eastAsia="zh-CN"/>
        </w:rPr>
        <w:t>长</w:t>
      </w:r>
      <w:r w:rsidRPr="002302CE">
        <w:rPr>
          <w:lang w:eastAsia="zh-CN"/>
        </w:rPr>
        <w:t>×</w:t>
      </w:r>
      <w:r w:rsidRPr="002302CE">
        <w:rPr>
          <w:lang w:eastAsia="zh-CN"/>
        </w:rPr>
        <w:t>宽，所以它们的面积不一定相等。</w:t>
      </w:r>
    </w:p>
    <w:p w14:paraId="64666446" w14:textId="77777777" w:rsidR="000D2C2F" w:rsidRPr="002302CE" w:rsidRDefault="002302CE" w:rsidP="002302CE">
      <w:pPr>
        <w:spacing w:after="0" w:line="360" w:lineRule="auto"/>
        <w:rPr>
          <w:lang w:eastAsia="zh-CN"/>
        </w:rPr>
      </w:pPr>
      <w:r w:rsidRPr="002302CE">
        <w:rPr>
          <w:lang w:eastAsia="zh-CN"/>
        </w:rPr>
        <w:t>9.</w:t>
      </w:r>
      <w:r w:rsidRPr="002302CE">
        <w:rPr>
          <w:lang w:eastAsia="zh-CN"/>
        </w:rPr>
        <w:t>【答案】</w:t>
      </w:r>
      <w:r w:rsidRPr="002302CE">
        <w:rPr>
          <w:lang w:eastAsia="zh-CN"/>
        </w:rPr>
        <w:t xml:space="preserve"> </w:t>
      </w:r>
      <w:r w:rsidRPr="002302CE">
        <w:rPr>
          <w:lang w:eastAsia="zh-CN"/>
        </w:rPr>
        <w:t>正确</w:t>
      </w:r>
      <w:r w:rsidRPr="002302CE">
        <w:rPr>
          <w:lang w:eastAsia="zh-CN"/>
        </w:rPr>
        <w:t xml:space="preserve">   </w:t>
      </w:r>
    </w:p>
    <w:p w14:paraId="4721AD37" w14:textId="77777777" w:rsidR="000D2C2F" w:rsidRPr="002302CE" w:rsidRDefault="002302CE" w:rsidP="002302CE">
      <w:pPr>
        <w:spacing w:after="0" w:line="360" w:lineRule="auto"/>
        <w:rPr>
          <w:lang w:eastAsia="zh-CN"/>
        </w:rPr>
      </w:pPr>
      <w:r w:rsidRPr="002302CE">
        <w:rPr>
          <w:lang w:eastAsia="zh-CN"/>
        </w:rPr>
        <w:t>【解析】【解答】</w:t>
      </w:r>
      <w:r w:rsidRPr="002302CE">
        <w:rPr>
          <w:lang w:eastAsia="zh-CN"/>
        </w:rPr>
        <w:t xml:space="preserve"> </w:t>
      </w:r>
      <w:r w:rsidRPr="002302CE">
        <w:rPr>
          <w:lang w:eastAsia="zh-CN"/>
        </w:rPr>
        <w:t>一个边长为</w:t>
      </w:r>
      <w:r w:rsidRPr="002302CE">
        <w:rPr>
          <w:lang w:eastAsia="zh-CN"/>
        </w:rPr>
        <w:t>5</w:t>
      </w:r>
      <w:r w:rsidRPr="002302CE">
        <w:rPr>
          <w:lang w:eastAsia="zh-CN"/>
        </w:rPr>
        <w:t>厘米的正方形，四个角各剪去一个边长为</w:t>
      </w:r>
      <w:r w:rsidRPr="002302CE">
        <w:rPr>
          <w:lang w:eastAsia="zh-CN"/>
        </w:rPr>
        <w:t>1</w:t>
      </w:r>
      <w:r w:rsidRPr="002302CE">
        <w:rPr>
          <w:lang w:eastAsia="zh-CN"/>
        </w:rPr>
        <w:t>厘米的小正方形，剩下的图形的周长与原来相等，原题说法正确。</w:t>
      </w:r>
      <w:r w:rsidRPr="002302CE">
        <w:rPr>
          <w:lang w:eastAsia="zh-CN"/>
        </w:rPr>
        <w:br/>
        <w:t xml:space="preserve"> </w:t>
      </w:r>
      <w:r w:rsidRPr="002302CE">
        <w:rPr>
          <w:lang w:eastAsia="zh-CN"/>
        </w:rPr>
        <w:t>故答案为：正确。</w:t>
      </w:r>
      <w:r w:rsidRPr="002302CE">
        <w:rPr>
          <w:lang w:eastAsia="zh-CN"/>
        </w:rPr>
        <w:t xml:space="preserve"> </w:t>
      </w:r>
    </w:p>
    <w:p w14:paraId="71FF0460" w14:textId="77777777" w:rsidR="000D2C2F" w:rsidRPr="002302CE" w:rsidRDefault="002302CE" w:rsidP="002302CE">
      <w:pPr>
        <w:spacing w:after="0" w:line="360" w:lineRule="auto"/>
        <w:rPr>
          <w:lang w:eastAsia="zh-CN"/>
        </w:rPr>
      </w:pPr>
      <w:r w:rsidRPr="002302CE">
        <w:rPr>
          <w:lang w:eastAsia="zh-CN"/>
        </w:rPr>
        <w:t>【分析】根据题意可知，将剩下的图形的边平移，可以将剩下的图形周长转化成原来的正方形的周长，据此判断。</w:t>
      </w:r>
    </w:p>
    <w:p w14:paraId="5F57B835" w14:textId="77777777" w:rsidR="000D2C2F" w:rsidRPr="002302CE" w:rsidRDefault="002302CE" w:rsidP="002302CE">
      <w:pPr>
        <w:spacing w:line="360" w:lineRule="auto"/>
        <w:rPr>
          <w:lang w:eastAsia="zh-CN"/>
        </w:rPr>
      </w:pPr>
      <w:r w:rsidRPr="002302CE">
        <w:rPr>
          <w:lang w:eastAsia="zh-CN"/>
        </w:rPr>
        <w:t>三、填空题</w:t>
      </w:r>
    </w:p>
    <w:p w14:paraId="4342A14B" w14:textId="77777777" w:rsidR="000D2C2F" w:rsidRPr="002302CE" w:rsidRDefault="002302CE" w:rsidP="002302CE">
      <w:pPr>
        <w:spacing w:after="0" w:line="360" w:lineRule="auto"/>
        <w:rPr>
          <w:lang w:eastAsia="zh-CN"/>
        </w:rPr>
      </w:pPr>
      <w:r w:rsidRPr="002302CE">
        <w:rPr>
          <w:lang w:eastAsia="zh-CN"/>
        </w:rPr>
        <w:t>10.</w:t>
      </w:r>
      <w:r w:rsidRPr="002302CE">
        <w:rPr>
          <w:lang w:eastAsia="zh-CN"/>
        </w:rPr>
        <w:t>【答案】</w:t>
      </w:r>
      <w:r w:rsidRPr="002302CE">
        <w:rPr>
          <w:lang w:eastAsia="zh-CN"/>
        </w:rPr>
        <w:t>B</w:t>
      </w:r>
      <w:r w:rsidRPr="002302CE">
        <w:rPr>
          <w:lang w:eastAsia="zh-CN"/>
        </w:rPr>
        <w:t>，</w:t>
      </w:r>
      <w:r w:rsidRPr="002302CE">
        <w:rPr>
          <w:lang w:eastAsia="zh-CN"/>
        </w:rPr>
        <w:t>C</w:t>
      </w:r>
      <w:r w:rsidRPr="002302CE">
        <w:rPr>
          <w:lang w:eastAsia="zh-CN"/>
        </w:rPr>
        <w:t>，</w:t>
      </w:r>
      <w:r w:rsidRPr="002302CE">
        <w:rPr>
          <w:lang w:eastAsia="zh-CN"/>
        </w:rPr>
        <w:t>D</w:t>
      </w:r>
      <w:r w:rsidRPr="002302CE">
        <w:rPr>
          <w:lang w:eastAsia="zh-CN"/>
        </w:rPr>
        <w:t>；</w:t>
      </w:r>
      <w:r w:rsidRPr="002302CE">
        <w:rPr>
          <w:lang w:eastAsia="zh-CN"/>
        </w:rPr>
        <w:t xml:space="preserve">A  </w:t>
      </w:r>
    </w:p>
    <w:p w14:paraId="6E32A47E" w14:textId="77777777" w:rsidR="000D2C2F" w:rsidRPr="002302CE" w:rsidRDefault="002302CE" w:rsidP="002302CE">
      <w:pPr>
        <w:spacing w:after="0" w:line="360" w:lineRule="auto"/>
        <w:rPr>
          <w:lang w:eastAsia="zh-CN"/>
        </w:rPr>
      </w:pPr>
      <w:r w:rsidRPr="002302CE">
        <w:rPr>
          <w:lang w:eastAsia="zh-CN"/>
        </w:rPr>
        <w:t>【解析】【解答】假如每个小正方形的边长是</w:t>
      </w:r>
      <w:r w:rsidRPr="002302CE">
        <w:rPr>
          <w:lang w:eastAsia="zh-CN"/>
        </w:rPr>
        <w:t>1</w:t>
      </w:r>
      <w:r w:rsidRPr="002302CE">
        <w:rPr>
          <w:lang w:eastAsia="zh-CN"/>
        </w:rPr>
        <w:t>，</w:t>
      </w:r>
      <w:r w:rsidRPr="002302CE">
        <w:rPr>
          <w:lang w:eastAsia="zh-CN"/>
        </w:rPr>
        <w:t>A</w:t>
      </w:r>
      <w:r w:rsidRPr="002302CE">
        <w:rPr>
          <w:lang w:eastAsia="zh-CN"/>
        </w:rPr>
        <w:t>、周长是</w:t>
      </w:r>
      <w:r w:rsidRPr="002302CE">
        <w:rPr>
          <w:lang w:eastAsia="zh-CN"/>
        </w:rPr>
        <w:t>8</w:t>
      </w:r>
      <w:r w:rsidRPr="002302CE">
        <w:rPr>
          <w:lang w:eastAsia="zh-CN"/>
        </w:rPr>
        <w:t>；</w:t>
      </w:r>
      <w:r w:rsidRPr="002302CE">
        <w:rPr>
          <w:lang w:eastAsia="zh-CN"/>
        </w:rPr>
        <w:t>B</w:t>
      </w:r>
      <w:r w:rsidRPr="002302CE">
        <w:rPr>
          <w:lang w:eastAsia="zh-CN"/>
        </w:rPr>
        <w:t>、周长是</w:t>
      </w:r>
      <w:r w:rsidRPr="002302CE">
        <w:rPr>
          <w:lang w:eastAsia="zh-CN"/>
        </w:rPr>
        <w:t>10</w:t>
      </w:r>
      <w:r w:rsidRPr="002302CE">
        <w:rPr>
          <w:lang w:eastAsia="zh-CN"/>
        </w:rPr>
        <w:t>；</w:t>
      </w:r>
      <w:r w:rsidRPr="002302CE">
        <w:rPr>
          <w:lang w:eastAsia="zh-CN"/>
        </w:rPr>
        <w:t>C</w:t>
      </w:r>
      <w:r w:rsidRPr="002302CE">
        <w:rPr>
          <w:lang w:eastAsia="zh-CN"/>
        </w:rPr>
        <w:t>、周长是</w:t>
      </w:r>
      <w:r w:rsidRPr="002302CE">
        <w:rPr>
          <w:lang w:eastAsia="zh-CN"/>
        </w:rPr>
        <w:t>10</w:t>
      </w:r>
      <w:r w:rsidRPr="002302CE">
        <w:rPr>
          <w:lang w:eastAsia="zh-CN"/>
        </w:rPr>
        <w:t>；</w:t>
      </w:r>
      <w:r w:rsidRPr="002302CE">
        <w:rPr>
          <w:lang w:eastAsia="zh-CN"/>
        </w:rPr>
        <w:t>D</w:t>
      </w:r>
      <w:r w:rsidRPr="002302CE">
        <w:rPr>
          <w:lang w:eastAsia="zh-CN"/>
        </w:rPr>
        <w:t>、</w:t>
      </w:r>
      <w:r w:rsidRPr="002302CE">
        <w:rPr>
          <w:lang w:eastAsia="zh-CN"/>
        </w:rPr>
        <w:t>10.</w:t>
      </w:r>
      <w:r w:rsidRPr="002302CE">
        <w:rPr>
          <w:lang w:eastAsia="zh-CN"/>
        </w:rPr>
        <w:t>周长最长的是</w:t>
      </w:r>
      <w:r w:rsidRPr="002302CE">
        <w:rPr>
          <w:lang w:eastAsia="zh-CN"/>
        </w:rPr>
        <w:t>B</w:t>
      </w:r>
      <w:r w:rsidRPr="002302CE">
        <w:rPr>
          <w:lang w:eastAsia="zh-CN"/>
        </w:rPr>
        <w:t>、</w:t>
      </w:r>
      <w:r w:rsidRPr="002302CE">
        <w:rPr>
          <w:lang w:eastAsia="zh-CN"/>
        </w:rPr>
        <w:t>C</w:t>
      </w:r>
      <w:r w:rsidRPr="002302CE">
        <w:rPr>
          <w:lang w:eastAsia="zh-CN"/>
        </w:rPr>
        <w:t>、</w:t>
      </w:r>
      <w:r w:rsidRPr="002302CE">
        <w:rPr>
          <w:lang w:eastAsia="zh-CN"/>
        </w:rPr>
        <w:t>D</w:t>
      </w:r>
      <w:r w:rsidRPr="002302CE">
        <w:rPr>
          <w:lang w:eastAsia="zh-CN"/>
        </w:rPr>
        <w:t>，最短的是</w:t>
      </w:r>
      <w:r w:rsidRPr="002302CE">
        <w:rPr>
          <w:lang w:eastAsia="zh-CN"/>
        </w:rPr>
        <w:t>A.</w:t>
      </w:r>
      <w:r w:rsidRPr="002302CE">
        <w:rPr>
          <w:lang w:eastAsia="zh-CN"/>
        </w:rPr>
        <w:br/>
      </w:r>
      <w:r w:rsidRPr="002302CE">
        <w:rPr>
          <w:lang w:eastAsia="zh-CN"/>
        </w:rPr>
        <w:t>故答案为：</w:t>
      </w:r>
      <w:r w:rsidRPr="002302CE">
        <w:rPr>
          <w:lang w:eastAsia="zh-CN"/>
        </w:rPr>
        <w:t>B</w:t>
      </w:r>
      <w:r w:rsidRPr="002302CE">
        <w:rPr>
          <w:lang w:eastAsia="zh-CN"/>
        </w:rPr>
        <w:t>，</w:t>
      </w:r>
      <w:r w:rsidRPr="002302CE">
        <w:rPr>
          <w:lang w:eastAsia="zh-CN"/>
        </w:rPr>
        <w:t>C</w:t>
      </w:r>
      <w:r w:rsidRPr="002302CE">
        <w:rPr>
          <w:lang w:eastAsia="zh-CN"/>
        </w:rPr>
        <w:t>，</w:t>
      </w:r>
      <w:r w:rsidRPr="002302CE">
        <w:rPr>
          <w:lang w:eastAsia="zh-CN"/>
        </w:rPr>
        <w:t>D</w:t>
      </w:r>
      <w:r w:rsidRPr="002302CE">
        <w:rPr>
          <w:lang w:eastAsia="zh-CN"/>
        </w:rPr>
        <w:t>；</w:t>
      </w:r>
      <w:r w:rsidRPr="002302CE">
        <w:rPr>
          <w:lang w:eastAsia="zh-CN"/>
        </w:rPr>
        <w:t>A</w:t>
      </w:r>
      <w:r w:rsidRPr="002302CE">
        <w:rPr>
          <w:lang w:eastAsia="zh-CN"/>
        </w:rPr>
        <w:br/>
      </w:r>
      <w:r w:rsidRPr="002302CE">
        <w:rPr>
          <w:lang w:eastAsia="zh-CN"/>
        </w:rPr>
        <w:t>【分析】假设每个小正方形的边长是</w:t>
      </w:r>
      <w:r w:rsidRPr="002302CE">
        <w:rPr>
          <w:lang w:eastAsia="zh-CN"/>
        </w:rPr>
        <w:t>1</w:t>
      </w:r>
      <w:r w:rsidRPr="002302CE">
        <w:rPr>
          <w:lang w:eastAsia="zh-CN"/>
        </w:rPr>
        <w:t>，先判断出每个图形的周长都包括几条小线段的长度就可以判断出周长，然后再比较</w:t>
      </w:r>
      <w:r w:rsidRPr="002302CE">
        <w:rPr>
          <w:lang w:eastAsia="zh-CN"/>
        </w:rPr>
        <w:t>.</w:t>
      </w:r>
    </w:p>
    <w:p w14:paraId="27DD6558" w14:textId="77777777" w:rsidR="000D2C2F" w:rsidRPr="002302CE" w:rsidRDefault="002302CE" w:rsidP="002302CE">
      <w:pPr>
        <w:spacing w:after="0" w:line="360" w:lineRule="auto"/>
        <w:rPr>
          <w:lang w:eastAsia="zh-CN"/>
        </w:rPr>
      </w:pPr>
      <w:r w:rsidRPr="002302CE">
        <w:rPr>
          <w:lang w:eastAsia="zh-CN"/>
        </w:rPr>
        <w:t>11.</w:t>
      </w:r>
      <w:r w:rsidRPr="002302CE">
        <w:rPr>
          <w:lang w:eastAsia="zh-CN"/>
        </w:rPr>
        <w:t>【答案】</w:t>
      </w:r>
      <w:r w:rsidRPr="002302CE">
        <w:rPr>
          <w:lang w:eastAsia="zh-CN"/>
        </w:rPr>
        <w:t xml:space="preserve"> 12</w:t>
      </w:r>
      <w:r w:rsidRPr="002302CE">
        <w:rPr>
          <w:lang w:eastAsia="zh-CN"/>
        </w:rPr>
        <w:t>；</w:t>
      </w:r>
      <w:r w:rsidRPr="002302CE">
        <w:rPr>
          <w:lang w:eastAsia="zh-CN"/>
        </w:rPr>
        <w:t xml:space="preserve">10   </w:t>
      </w:r>
    </w:p>
    <w:p w14:paraId="7385A646" w14:textId="77777777" w:rsidR="000D2C2F" w:rsidRPr="002302CE" w:rsidRDefault="002302CE" w:rsidP="002302CE">
      <w:pPr>
        <w:spacing w:after="0" w:line="360" w:lineRule="auto"/>
        <w:rPr>
          <w:lang w:eastAsia="zh-CN"/>
        </w:rPr>
      </w:pPr>
      <w:r w:rsidRPr="002302CE">
        <w:rPr>
          <w:lang w:eastAsia="zh-CN"/>
        </w:rPr>
        <w:t>【解析】【解答】</w:t>
      </w:r>
      <w:r w:rsidRPr="002302CE">
        <w:rPr>
          <w:lang w:eastAsia="zh-CN"/>
        </w:rPr>
        <w:t>3×4=12</w:t>
      </w:r>
      <w:r w:rsidRPr="002302CE">
        <w:rPr>
          <w:lang w:eastAsia="zh-CN"/>
        </w:rPr>
        <w:t>（厘米）；</w:t>
      </w:r>
      <w:r w:rsidRPr="002302CE">
        <w:rPr>
          <w:lang w:eastAsia="zh-CN"/>
        </w:rPr>
        <w:br/>
        <w:t xml:space="preserve"> </w:t>
      </w:r>
      <w:r w:rsidRPr="002302CE">
        <w:rPr>
          <w:lang w:eastAsia="zh-CN"/>
        </w:rPr>
        <w:t>（</w:t>
      </w:r>
      <w:r w:rsidRPr="002302CE">
        <w:rPr>
          <w:lang w:eastAsia="zh-CN"/>
        </w:rPr>
        <w:t>5-3+3</w:t>
      </w:r>
      <w:r w:rsidRPr="002302CE">
        <w:rPr>
          <w:lang w:eastAsia="zh-CN"/>
        </w:rPr>
        <w:t>）</w:t>
      </w:r>
      <w:r w:rsidRPr="002302CE">
        <w:rPr>
          <w:lang w:eastAsia="zh-CN"/>
        </w:rPr>
        <w:t>×2</w:t>
      </w:r>
      <w:r w:rsidRPr="002302CE">
        <w:rPr>
          <w:lang w:eastAsia="zh-CN"/>
        </w:rPr>
        <w:br/>
        <w:t xml:space="preserve"> =</w:t>
      </w:r>
      <w:r w:rsidRPr="002302CE">
        <w:rPr>
          <w:lang w:eastAsia="zh-CN"/>
        </w:rPr>
        <w:t>（</w:t>
      </w:r>
      <w:r w:rsidRPr="002302CE">
        <w:rPr>
          <w:lang w:eastAsia="zh-CN"/>
        </w:rPr>
        <w:t>2+3</w:t>
      </w:r>
      <w:r w:rsidRPr="002302CE">
        <w:rPr>
          <w:lang w:eastAsia="zh-CN"/>
        </w:rPr>
        <w:t>）</w:t>
      </w:r>
      <w:r w:rsidRPr="002302CE">
        <w:rPr>
          <w:lang w:eastAsia="zh-CN"/>
        </w:rPr>
        <w:t>×2</w:t>
      </w:r>
      <w:r w:rsidRPr="002302CE">
        <w:rPr>
          <w:lang w:eastAsia="zh-CN"/>
        </w:rPr>
        <w:br/>
        <w:t xml:space="preserve"> =5×2</w:t>
      </w:r>
      <w:r w:rsidRPr="002302CE">
        <w:rPr>
          <w:lang w:eastAsia="zh-CN"/>
        </w:rPr>
        <w:br/>
        <w:t xml:space="preserve"> =10</w:t>
      </w:r>
      <w:r w:rsidRPr="002302CE">
        <w:rPr>
          <w:lang w:eastAsia="zh-CN"/>
        </w:rPr>
        <w:t>（厘米）</w:t>
      </w:r>
      <w:r w:rsidRPr="002302CE">
        <w:rPr>
          <w:lang w:eastAsia="zh-CN"/>
        </w:rPr>
        <w:br/>
        <w:t xml:space="preserve"> </w:t>
      </w:r>
      <w:r w:rsidRPr="002302CE">
        <w:rPr>
          <w:lang w:eastAsia="zh-CN"/>
        </w:rPr>
        <w:t>故答案为：</w:t>
      </w:r>
      <w:r w:rsidRPr="002302CE">
        <w:rPr>
          <w:lang w:eastAsia="zh-CN"/>
        </w:rPr>
        <w:t>12</w:t>
      </w:r>
      <w:r w:rsidRPr="002302CE">
        <w:rPr>
          <w:lang w:eastAsia="zh-CN"/>
        </w:rPr>
        <w:t>；</w:t>
      </w:r>
      <w:r w:rsidRPr="002302CE">
        <w:rPr>
          <w:lang w:eastAsia="zh-CN"/>
        </w:rPr>
        <w:t>10.</w:t>
      </w:r>
      <w:r w:rsidRPr="002302CE">
        <w:rPr>
          <w:lang w:eastAsia="zh-CN"/>
        </w:rPr>
        <w:br/>
      </w:r>
      <w:r w:rsidRPr="002302CE">
        <w:rPr>
          <w:lang w:eastAsia="zh-CN"/>
        </w:rPr>
        <w:lastRenderedPageBreak/>
        <w:t xml:space="preserve"> </w:t>
      </w:r>
      <w:r w:rsidRPr="002302CE">
        <w:rPr>
          <w:lang w:eastAsia="zh-CN"/>
        </w:rPr>
        <w:t>【分析】根据题意可知，在一个长方形纸上剪下一个最大的正方形，长方形的宽是正方形的边长，要</w:t>
      </w:r>
      <w:proofErr w:type="gramStart"/>
      <w:r w:rsidRPr="002302CE">
        <w:rPr>
          <w:lang w:eastAsia="zh-CN"/>
        </w:rPr>
        <w:t>求正</w:t>
      </w:r>
      <w:proofErr w:type="gramEnd"/>
      <w:r w:rsidRPr="002302CE">
        <w:rPr>
          <w:lang w:eastAsia="zh-CN"/>
        </w:rPr>
        <w:t>方形的周长，用公式：正方形的周长</w:t>
      </w:r>
      <w:r w:rsidRPr="002302CE">
        <w:rPr>
          <w:lang w:eastAsia="zh-CN"/>
        </w:rPr>
        <w:t>=</w:t>
      </w:r>
      <w:r w:rsidRPr="002302CE">
        <w:rPr>
          <w:lang w:eastAsia="zh-CN"/>
        </w:rPr>
        <w:t>边长</w:t>
      </w:r>
      <w:r w:rsidRPr="002302CE">
        <w:rPr>
          <w:lang w:eastAsia="zh-CN"/>
        </w:rPr>
        <w:t>×4</w:t>
      </w:r>
      <w:r w:rsidRPr="002302CE">
        <w:rPr>
          <w:lang w:eastAsia="zh-CN"/>
        </w:rPr>
        <w:t>，据此列式解答；</w:t>
      </w:r>
      <w:r w:rsidRPr="002302CE">
        <w:rPr>
          <w:lang w:eastAsia="zh-CN"/>
        </w:rPr>
        <w:br/>
        <w:t xml:space="preserve"> </w:t>
      </w:r>
      <w:r w:rsidRPr="002302CE">
        <w:rPr>
          <w:lang w:eastAsia="zh-CN"/>
        </w:rPr>
        <w:t>观察图可知，从一个长方形中剪下一个最大的正方形，剩下的图形是一个长方形，要求剩下的图形周长，先求出剩下图形的长与宽，然后用公式：长方形的周长</w:t>
      </w:r>
      <w:r w:rsidRPr="002302CE">
        <w:rPr>
          <w:lang w:eastAsia="zh-CN"/>
        </w:rPr>
        <w:t>=</w:t>
      </w:r>
      <w:r w:rsidRPr="002302CE">
        <w:rPr>
          <w:lang w:eastAsia="zh-CN"/>
        </w:rPr>
        <w:t>（长</w:t>
      </w:r>
      <w:r w:rsidRPr="002302CE">
        <w:rPr>
          <w:lang w:eastAsia="zh-CN"/>
        </w:rPr>
        <w:t>+</w:t>
      </w:r>
      <w:r w:rsidRPr="002302CE">
        <w:rPr>
          <w:lang w:eastAsia="zh-CN"/>
        </w:rPr>
        <w:t>宽）</w:t>
      </w:r>
      <w:r w:rsidRPr="002302CE">
        <w:rPr>
          <w:lang w:eastAsia="zh-CN"/>
        </w:rPr>
        <w:t>×2</w:t>
      </w:r>
      <w:r w:rsidRPr="002302CE">
        <w:rPr>
          <w:lang w:eastAsia="zh-CN"/>
        </w:rPr>
        <w:t>，据此列式解答</w:t>
      </w:r>
      <w:r w:rsidRPr="002302CE">
        <w:rPr>
          <w:lang w:eastAsia="zh-CN"/>
        </w:rPr>
        <w:t>.</w:t>
      </w:r>
    </w:p>
    <w:p w14:paraId="6948CC4E" w14:textId="77777777" w:rsidR="000D2C2F" w:rsidRPr="002302CE" w:rsidRDefault="002302CE" w:rsidP="002302CE">
      <w:pPr>
        <w:spacing w:after="0" w:line="360" w:lineRule="auto"/>
        <w:rPr>
          <w:lang w:eastAsia="zh-CN"/>
        </w:rPr>
      </w:pPr>
      <w:r w:rsidRPr="002302CE">
        <w:rPr>
          <w:lang w:eastAsia="zh-CN"/>
        </w:rPr>
        <w:t>12.</w:t>
      </w:r>
      <w:r w:rsidRPr="002302CE">
        <w:rPr>
          <w:lang w:eastAsia="zh-CN"/>
        </w:rPr>
        <w:t>【答案】</w:t>
      </w:r>
      <w:r w:rsidRPr="002302CE">
        <w:rPr>
          <w:lang w:eastAsia="zh-CN"/>
        </w:rPr>
        <w:t xml:space="preserve">75  </w:t>
      </w:r>
    </w:p>
    <w:p w14:paraId="28D2B65C" w14:textId="77777777" w:rsidR="000D2C2F" w:rsidRPr="002302CE" w:rsidRDefault="002302CE" w:rsidP="002302CE">
      <w:pPr>
        <w:spacing w:after="0" w:line="360" w:lineRule="auto"/>
        <w:rPr>
          <w:lang w:eastAsia="zh-CN"/>
        </w:rPr>
      </w:pPr>
      <w:r w:rsidRPr="002302CE">
        <w:rPr>
          <w:lang w:eastAsia="zh-CN"/>
        </w:rPr>
        <w:t>【解析】</w:t>
      </w:r>
      <w:proofErr w:type="gramStart"/>
      <w:r w:rsidRPr="002302CE">
        <w:rPr>
          <w:lang w:eastAsia="zh-CN"/>
        </w:rPr>
        <w:t>【解答】设宽为</w:t>
      </w:r>
      <w:proofErr w:type="gramEnd"/>
      <w:r w:rsidRPr="002302CE">
        <w:rPr>
          <w:lang w:eastAsia="zh-CN"/>
        </w:rPr>
        <w:t>x</w:t>
      </w:r>
      <w:r w:rsidRPr="002302CE">
        <w:rPr>
          <w:lang w:eastAsia="zh-CN"/>
        </w:rPr>
        <w:t>厘米，长则为</w:t>
      </w:r>
      <w:r w:rsidRPr="002302CE">
        <w:rPr>
          <w:lang w:eastAsia="zh-CN"/>
        </w:rPr>
        <w:t>3x</w:t>
      </w:r>
      <w:r w:rsidRPr="002302CE">
        <w:rPr>
          <w:lang w:eastAsia="zh-CN"/>
        </w:rPr>
        <w:t>厘米。</w:t>
      </w:r>
    </w:p>
    <w:p w14:paraId="36AAC216" w14:textId="77777777" w:rsidR="000D2C2F" w:rsidRPr="002302CE" w:rsidRDefault="002302CE" w:rsidP="002302CE">
      <w:pPr>
        <w:spacing w:after="0" w:line="360" w:lineRule="auto"/>
      </w:pPr>
      <w:r w:rsidRPr="002302CE">
        <w:t>2×(3x</w:t>
      </w:r>
      <w:r w:rsidRPr="002302CE">
        <w:t>＋</w:t>
      </w:r>
      <w:proofErr w:type="gramStart"/>
      <w:r w:rsidRPr="002302CE">
        <w:t>x)=</w:t>
      </w:r>
      <w:proofErr w:type="gramEnd"/>
      <w:r w:rsidRPr="002302CE">
        <w:t>40</w:t>
      </w:r>
      <w:r w:rsidRPr="002302CE">
        <w:br/>
        <w:t>       2×4x=40</w:t>
      </w:r>
      <w:r w:rsidRPr="002302CE">
        <w:br/>
        <w:t>            8x=40           x=5</w:t>
      </w:r>
    </w:p>
    <w:p w14:paraId="4FE49797" w14:textId="77777777" w:rsidR="000D2C2F" w:rsidRPr="002302CE" w:rsidRDefault="002302CE" w:rsidP="002302CE">
      <w:pPr>
        <w:spacing w:after="0" w:line="360" w:lineRule="auto"/>
      </w:pPr>
      <w:r w:rsidRPr="002302CE">
        <w:t>5×3=15(</w:t>
      </w:r>
      <w:proofErr w:type="spellStart"/>
      <w:r w:rsidRPr="002302CE">
        <w:t>厘米</w:t>
      </w:r>
      <w:proofErr w:type="spellEnd"/>
      <w:r w:rsidRPr="002302CE">
        <w:t>)</w:t>
      </w:r>
    </w:p>
    <w:p w14:paraId="0F984E48" w14:textId="77777777" w:rsidR="000D2C2F" w:rsidRPr="002302CE" w:rsidRDefault="002302CE" w:rsidP="002302CE">
      <w:pPr>
        <w:spacing w:after="0" w:line="360" w:lineRule="auto"/>
        <w:rPr>
          <w:lang w:eastAsia="zh-CN"/>
        </w:rPr>
      </w:pPr>
      <w:r w:rsidRPr="002302CE">
        <w:rPr>
          <w:lang w:eastAsia="zh-CN"/>
        </w:rPr>
        <w:t>15×5=75(</w:t>
      </w:r>
      <w:r w:rsidRPr="002302CE">
        <w:rPr>
          <w:lang w:eastAsia="zh-CN"/>
        </w:rPr>
        <w:t>平方厘米</w:t>
      </w:r>
      <w:r w:rsidRPr="002302CE">
        <w:rPr>
          <w:lang w:eastAsia="zh-CN"/>
        </w:rPr>
        <w:t>)</w:t>
      </w:r>
      <w:r w:rsidRPr="002302CE">
        <w:rPr>
          <w:lang w:eastAsia="zh-CN"/>
        </w:rPr>
        <w:br/>
      </w:r>
      <w:r w:rsidRPr="002302CE">
        <w:rPr>
          <w:lang w:eastAsia="zh-CN"/>
        </w:rPr>
        <w:t>故答案为：</w:t>
      </w:r>
      <w:r w:rsidRPr="002302CE">
        <w:rPr>
          <w:lang w:eastAsia="zh-CN"/>
        </w:rPr>
        <w:t>75</w:t>
      </w:r>
    </w:p>
    <w:p w14:paraId="60FFCC23" w14:textId="77777777" w:rsidR="000D2C2F" w:rsidRPr="002302CE" w:rsidRDefault="002302CE" w:rsidP="002302CE">
      <w:pPr>
        <w:spacing w:after="0" w:line="360" w:lineRule="auto"/>
        <w:rPr>
          <w:lang w:eastAsia="zh-CN"/>
        </w:rPr>
      </w:pPr>
      <w:r w:rsidRPr="002302CE">
        <w:rPr>
          <w:lang w:eastAsia="zh-CN"/>
        </w:rPr>
        <w:t>【分析】等量关系：（长方形的长</w:t>
      </w:r>
      <w:r w:rsidRPr="002302CE">
        <w:rPr>
          <w:lang w:eastAsia="zh-CN"/>
        </w:rPr>
        <w:t>+</w:t>
      </w:r>
      <w:r w:rsidRPr="002302CE">
        <w:rPr>
          <w:lang w:eastAsia="zh-CN"/>
        </w:rPr>
        <w:t>宽）</w:t>
      </w:r>
      <w:r w:rsidRPr="002302CE">
        <w:rPr>
          <w:lang w:eastAsia="zh-CN"/>
        </w:rPr>
        <w:t>×2=</w:t>
      </w:r>
      <w:r w:rsidRPr="002302CE">
        <w:rPr>
          <w:lang w:eastAsia="zh-CN"/>
        </w:rPr>
        <w:t>长方形的周长，根据等量关系列方程，根据等式性质</w:t>
      </w:r>
      <w:r w:rsidRPr="002302CE">
        <w:rPr>
          <w:lang w:eastAsia="zh-CN"/>
        </w:rPr>
        <w:t>2</w:t>
      </w:r>
      <w:r w:rsidRPr="002302CE">
        <w:rPr>
          <w:lang w:eastAsia="zh-CN"/>
        </w:rPr>
        <w:t>解方程。</w:t>
      </w:r>
    </w:p>
    <w:p w14:paraId="50474C75" w14:textId="77777777" w:rsidR="000D2C2F" w:rsidRPr="002302CE" w:rsidRDefault="002302CE" w:rsidP="002302CE">
      <w:pPr>
        <w:spacing w:after="0" w:line="360" w:lineRule="auto"/>
        <w:rPr>
          <w:lang w:eastAsia="zh-CN"/>
        </w:rPr>
      </w:pPr>
      <w:r w:rsidRPr="002302CE">
        <w:rPr>
          <w:lang w:eastAsia="zh-CN"/>
        </w:rPr>
        <w:t>13.</w:t>
      </w:r>
      <w:r w:rsidRPr="002302CE">
        <w:rPr>
          <w:lang w:eastAsia="zh-CN"/>
        </w:rPr>
        <w:t>【答案】</w:t>
      </w:r>
      <w:r w:rsidRPr="002302CE">
        <w:rPr>
          <w:lang w:eastAsia="zh-CN"/>
        </w:rPr>
        <w:t>12</w:t>
      </w:r>
      <w:r w:rsidRPr="002302CE">
        <w:rPr>
          <w:lang w:eastAsia="zh-CN"/>
        </w:rPr>
        <w:t>个；</w:t>
      </w:r>
      <w:r w:rsidRPr="002302CE">
        <w:rPr>
          <w:lang w:eastAsia="zh-CN"/>
        </w:rPr>
        <w:t>16</w:t>
      </w:r>
      <w:r w:rsidRPr="002302CE">
        <w:rPr>
          <w:lang w:eastAsia="zh-CN"/>
        </w:rPr>
        <w:t>根；</w:t>
      </w:r>
      <w:r w:rsidRPr="002302CE">
        <w:rPr>
          <w:lang w:eastAsia="zh-CN"/>
        </w:rPr>
        <w:t>15</w:t>
      </w:r>
      <w:r w:rsidRPr="002302CE">
        <w:rPr>
          <w:lang w:eastAsia="zh-CN"/>
        </w:rPr>
        <w:t>个；</w:t>
      </w:r>
      <w:r w:rsidRPr="002302CE">
        <w:rPr>
          <w:lang w:eastAsia="zh-CN"/>
        </w:rPr>
        <w:t>16</w:t>
      </w:r>
      <w:r w:rsidRPr="002302CE">
        <w:rPr>
          <w:lang w:eastAsia="zh-CN"/>
        </w:rPr>
        <w:t>根；</w:t>
      </w:r>
      <w:r w:rsidRPr="002302CE">
        <w:rPr>
          <w:lang w:eastAsia="zh-CN"/>
        </w:rPr>
        <w:t>16</w:t>
      </w:r>
      <w:r w:rsidRPr="002302CE">
        <w:rPr>
          <w:lang w:eastAsia="zh-CN"/>
        </w:rPr>
        <w:t>个；</w:t>
      </w:r>
      <w:r w:rsidRPr="002302CE">
        <w:rPr>
          <w:lang w:eastAsia="zh-CN"/>
        </w:rPr>
        <w:t>16</w:t>
      </w:r>
      <w:r w:rsidRPr="002302CE">
        <w:rPr>
          <w:lang w:eastAsia="zh-CN"/>
        </w:rPr>
        <w:t>根；</w:t>
      </w:r>
      <w:r w:rsidRPr="002302CE">
        <w:rPr>
          <w:lang w:eastAsia="zh-CN"/>
        </w:rPr>
        <w:t>7</w:t>
      </w:r>
      <w:r w:rsidRPr="002302CE">
        <w:rPr>
          <w:lang w:eastAsia="zh-CN"/>
        </w:rPr>
        <w:t>个；</w:t>
      </w:r>
      <w:r w:rsidRPr="002302CE">
        <w:rPr>
          <w:lang w:eastAsia="zh-CN"/>
        </w:rPr>
        <w:t>16</w:t>
      </w:r>
      <w:r w:rsidRPr="002302CE">
        <w:rPr>
          <w:lang w:eastAsia="zh-CN"/>
        </w:rPr>
        <w:t>根</w:t>
      </w:r>
      <w:r w:rsidRPr="002302CE">
        <w:rPr>
          <w:lang w:eastAsia="zh-CN"/>
        </w:rPr>
        <w:t xml:space="preserve">  </w:t>
      </w:r>
    </w:p>
    <w:p w14:paraId="5A4CF400" w14:textId="77777777" w:rsidR="000D2C2F" w:rsidRPr="002302CE" w:rsidRDefault="002302CE" w:rsidP="002302CE">
      <w:pPr>
        <w:spacing w:after="0" w:line="360" w:lineRule="auto"/>
        <w:rPr>
          <w:lang w:eastAsia="zh-CN"/>
        </w:rPr>
      </w:pPr>
      <w:r w:rsidRPr="002302CE">
        <w:rPr>
          <w:lang w:eastAsia="zh-CN"/>
        </w:rPr>
        <w:t>【解析】【解答】</w:t>
      </w:r>
      <w:r w:rsidRPr="002302CE">
        <w:rPr>
          <w:lang w:eastAsia="zh-CN"/>
        </w:rPr>
        <w:t>A</w:t>
      </w:r>
      <w:r w:rsidRPr="002302CE">
        <w:rPr>
          <w:lang w:eastAsia="zh-CN"/>
        </w:rPr>
        <w:t>、面积：</w:t>
      </w:r>
      <w:r w:rsidRPr="002302CE">
        <w:rPr>
          <w:lang w:eastAsia="zh-CN"/>
        </w:rPr>
        <w:t>6×2=12(</w:t>
      </w:r>
      <w:proofErr w:type="gramStart"/>
      <w:r w:rsidRPr="002302CE">
        <w:rPr>
          <w:lang w:eastAsia="zh-CN"/>
        </w:rPr>
        <w:t>个</w:t>
      </w:r>
      <w:proofErr w:type="gramEnd"/>
      <w:r w:rsidRPr="002302CE">
        <w:rPr>
          <w:lang w:eastAsia="zh-CN"/>
        </w:rPr>
        <w:t>)</w:t>
      </w:r>
      <w:r w:rsidRPr="002302CE">
        <w:rPr>
          <w:lang w:eastAsia="zh-CN"/>
        </w:rPr>
        <w:t>；周长：</w:t>
      </w:r>
      <w:r w:rsidRPr="002302CE">
        <w:rPr>
          <w:lang w:eastAsia="zh-CN"/>
        </w:rPr>
        <w:t>(6+2)×2=16(</w:t>
      </w:r>
      <w:r w:rsidRPr="002302CE">
        <w:rPr>
          <w:lang w:eastAsia="zh-CN"/>
        </w:rPr>
        <w:t>根</w:t>
      </w:r>
      <w:r w:rsidRPr="002302CE">
        <w:rPr>
          <w:lang w:eastAsia="zh-CN"/>
        </w:rPr>
        <w:t>)</w:t>
      </w:r>
      <w:r w:rsidRPr="002302CE">
        <w:rPr>
          <w:lang w:eastAsia="zh-CN"/>
        </w:rPr>
        <w:t>；</w:t>
      </w:r>
      <w:r w:rsidRPr="002302CE">
        <w:rPr>
          <w:lang w:eastAsia="zh-CN"/>
        </w:rPr>
        <w:br/>
        <w:t>B</w:t>
      </w:r>
      <w:r w:rsidRPr="002302CE">
        <w:rPr>
          <w:lang w:eastAsia="zh-CN"/>
        </w:rPr>
        <w:t>、面积：</w:t>
      </w:r>
      <w:r w:rsidRPr="002302CE">
        <w:rPr>
          <w:lang w:eastAsia="zh-CN"/>
        </w:rPr>
        <w:t>5×3=15(</w:t>
      </w:r>
      <w:proofErr w:type="gramStart"/>
      <w:r w:rsidRPr="002302CE">
        <w:rPr>
          <w:lang w:eastAsia="zh-CN"/>
        </w:rPr>
        <w:t>个</w:t>
      </w:r>
      <w:proofErr w:type="gramEnd"/>
      <w:r w:rsidRPr="002302CE">
        <w:rPr>
          <w:lang w:eastAsia="zh-CN"/>
        </w:rPr>
        <w:t>)</w:t>
      </w:r>
      <w:r w:rsidRPr="002302CE">
        <w:rPr>
          <w:lang w:eastAsia="zh-CN"/>
        </w:rPr>
        <w:t>，周长：</w:t>
      </w:r>
      <w:r w:rsidRPr="002302CE">
        <w:rPr>
          <w:lang w:eastAsia="zh-CN"/>
        </w:rPr>
        <w:t>(5+3)×2=16(</w:t>
      </w:r>
      <w:r w:rsidRPr="002302CE">
        <w:rPr>
          <w:lang w:eastAsia="zh-CN"/>
        </w:rPr>
        <w:t>根</w:t>
      </w:r>
      <w:r w:rsidRPr="002302CE">
        <w:rPr>
          <w:lang w:eastAsia="zh-CN"/>
        </w:rPr>
        <w:t>)</w:t>
      </w:r>
      <w:r w:rsidRPr="002302CE">
        <w:rPr>
          <w:lang w:eastAsia="zh-CN"/>
        </w:rPr>
        <w:t>；</w:t>
      </w:r>
      <w:r w:rsidRPr="002302CE">
        <w:rPr>
          <w:lang w:eastAsia="zh-CN"/>
        </w:rPr>
        <w:br/>
        <w:t>C</w:t>
      </w:r>
      <w:r w:rsidRPr="002302CE">
        <w:rPr>
          <w:lang w:eastAsia="zh-CN"/>
        </w:rPr>
        <w:t>、面积：</w:t>
      </w:r>
      <w:r w:rsidRPr="002302CE">
        <w:rPr>
          <w:lang w:eastAsia="zh-CN"/>
        </w:rPr>
        <w:t>4×4=16(</w:t>
      </w:r>
      <w:proofErr w:type="gramStart"/>
      <w:r w:rsidRPr="002302CE">
        <w:rPr>
          <w:lang w:eastAsia="zh-CN"/>
        </w:rPr>
        <w:t>个</w:t>
      </w:r>
      <w:proofErr w:type="gramEnd"/>
      <w:r w:rsidRPr="002302CE">
        <w:rPr>
          <w:lang w:eastAsia="zh-CN"/>
        </w:rPr>
        <w:t>)</w:t>
      </w:r>
      <w:r w:rsidRPr="002302CE">
        <w:rPr>
          <w:lang w:eastAsia="zh-CN"/>
        </w:rPr>
        <w:t>，周长：</w:t>
      </w:r>
      <w:r w:rsidRPr="002302CE">
        <w:rPr>
          <w:lang w:eastAsia="zh-CN"/>
        </w:rPr>
        <w:t>4×4=16(</w:t>
      </w:r>
      <w:r w:rsidRPr="002302CE">
        <w:rPr>
          <w:lang w:eastAsia="zh-CN"/>
        </w:rPr>
        <w:t>根</w:t>
      </w:r>
      <w:r w:rsidRPr="002302CE">
        <w:rPr>
          <w:lang w:eastAsia="zh-CN"/>
        </w:rPr>
        <w:t>)</w:t>
      </w:r>
      <w:r w:rsidRPr="002302CE">
        <w:rPr>
          <w:lang w:eastAsia="zh-CN"/>
        </w:rPr>
        <w:t>；</w:t>
      </w:r>
      <w:r w:rsidRPr="002302CE">
        <w:rPr>
          <w:lang w:eastAsia="zh-CN"/>
        </w:rPr>
        <w:br/>
        <w:t>D</w:t>
      </w:r>
      <w:r w:rsidRPr="002302CE">
        <w:rPr>
          <w:lang w:eastAsia="zh-CN"/>
        </w:rPr>
        <w:t>、面积：</w:t>
      </w:r>
      <w:r w:rsidRPr="002302CE">
        <w:rPr>
          <w:lang w:eastAsia="zh-CN"/>
        </w:rPr>
        <w:t>7×1=7(</w:t>
      </w:r>
      <w:proofErr w:type="gramStart"/>
      <w:r w:rsidRPr="002302CE">
        <w:rPr>
          <w:lang w:eastAsia="zh-CN"/>
        </w:rPr>
        <w:t>个</w:t>
      </w:r>
      <w:proofErr w:type="gramEnd"/>
      <w:r w:rsidRPr="002302CE">
        <w:rPr>
          <w:lang w:eastAsia="zh-CN"/>
        </w:rPr>
        <w:t>)</w:t>
      </w:r>
      <w:r w:rsidRPr="002302CE">
        <w:rPr>
          <w:lang w:eastAsia="zh-CN"/>
        </w:rPr>
        <w:t>，周长：</w:t>
      </w:r>
      <w:r w:rsidRPr="002302CE">
        <w:rPr>
          <w:lang w:eastAsia="zh-CN"/>
        </w:rPr>
        <w:t>(7+1)×2=16(</w:t>
      </w:r>
      <w:r w:rsidRPr="002302CE">
        <w:rPr>
          <w:lang w:eastAsia="zh-CN"/>
        </w:rPr>
        <w:t>根</w:t>
      </w:r>
      <w:r w:rsidRPr="002302CE">
        <w:rPr>
          <w:lang w:eastAsia="zh-CN"/>
        </w:rPr>
        <w:t>).</w:t>
      </w:r>
      <w:r w:rsidRPr="002302CE">
        <w:rPr>
          <w:lang w:eastAsia="zh-CN"/>
        </w:rPr>
        <w:br/>
      </w:r>
      <w:r w:rsidRPr="002302CE">
        <w:rPr>
          <w:lang w:eastAsia="zh-CN"/>
        </w:rPr>
        <w:t>故答案为：</w:t>
      </w:r>
      <w:r w:rsidRPr="002302CE">
        <w:rPr>
          <w:lang w:eastAsia="zh-CN"/>
        </w:rPr>
        <w:t>12</w:t>
      </w:r>
      <w:r w:rsidRPr="002302CE">
        <w:rPr>
          <w:lang w:eastAsia="zh-CN"/>
        </w:rPr>
        <w:t>个；</w:t>
      </w:r>
      <w:r w:rsidRPr="002302CE">
        <w:rPr>
          <w:lang w:eastAsia="zh-CN"/>
        </w:rPr>
        <w:t>16</w:t>
      </w:r>
      <w:r w:rsidRPr="002302CE">
        <w:rPr>
          <w:lang w:eastAsia="zh-CN"/>
        </w:rPr>
        <w:t>根；</w:t>
      </w:r>
      <w:r w:rsidRPr="002302CE">
        <w:rPr>
          <w:lang w:eastAsia="zh-CN"/>
        </w:rPr>
        <w:t>15</w:t>
      </w:r>
      <w:r w:rsidRPr="002302CE">
        <w:rPr>
          <w:lang w:eastAsia="zh-CN"/>
        </w:rPr>
        <w:t>个；</w:t>
      </w:r>
      <w:r w:rsidRPr="002302CE">
        <w:rPr>
          <w:lang w:eastAsia="zh-CN"/>
        </w:rPr>
        <w:t>16</w:t>
      </w:r>
      <w:r w:rsidRPr="002302CE">
        <w:rPr>
          <w:lang w:eastAsia="zh-CN"/>
        </w:rPr>
        <w:t>根；</w:t>
      </w:r>
      <w:r w:rsidRPr="002302CE">
        <w:rPr>
          <w:lang w:eastAsia="zh-CN"/>
        </w:rPr>
        <w:t>16</w:t>
      </w:r>
      <w:r w:rsidRPr="002302CE">
        <w:rPr>
          <w:lang w:eastAsia="zh-CN"/>
        </w:rPr>
        <w:t>个；</w:t>
      </w:r>
      <w:r w:rsidRPr="002302CE">
        <w:rPr>
          <w:lang w:eastAsia="zh-CN"/>
        </w:rPr>
        <w:t>16</w:t>
      </w:r>
      <w:r w:rsidRPr="002302CE">
        <w:rPr>
          <w:lang w:eastAsia="zh-CN"/>
        </w:rPr>
        <w:t>根；</w:t>
      </w:r>
      <w:r w:rsidRPr="002302CE">
        <w:rPr>
          <w:lang w:eastAsia="zh-CN"/>
        </w:rPr>
        <w:t>7</w:t>
      </w:r>
      <w:r w:rsidRPr="002302CE">
        <w:rPr>
          <w:lang w:eastAsia="zh-CN"/>
        </w:rPr>
        <w:t>个；</w:t>
      </w:r>
      <w:r w:rsidRPr="002302CE">
        <w:rPr>
          <w:lang w:eastAsia="zh-CN"/>
        </w:rPr>
        <w:t>16</w:t>
      </w:r>
      <w:r w:rsidRPr="002302CE">
        <w:rPr>
          <w:lang w:eastAsia="zh-CN"/>
        </w:rPr>
        <w:t>根</w:t>
      </w:r>
      <w:r w:rsidRPr="002302CE">
        <w:rPr>
          <w:lang w:eastAsia="zh-CN"/>
        </w:rPr>
        <w:br/>
      </w:r>
      <w:r w:rsidRPr="002302CE">
        <w:rPr>
          <w:lang w:eastAsia="zh-CN"/>
        </w:rPr>
        <w:t>【分析】把每个图形的长与宽的根数相乘就是面积，用长的根数加上宽的根数，再乘</w:t>
      </w:r>
      <w:r w:rsidRPr="002302CE">
        <w:rPr>
          <w:lang w:eastAsia="zh-CN"/>
        </w:rPr>
        <w:t>2</w:t>
      </w:r>
      <w:r w:rsidRPr="002302CE">
        <w:rPr>
          <w:lang w:eastAsia="zh-CN"/>
        </w:rPr>
        <w:t>即可求出周长有多少根</w:t>
      </w:r>
      <w:r w:rsidRPr="002302CE">
        <w:rPr>
          <w:lang w:eastAsia="zh-CN"/>
        </w:rPr>
        <w:t>.</w:t>
      </w:r>
    </w:p>
    <w:p w14:paraId="5539997D" w14:textId="77777777" w:rsidR="000D2C2F" w:rsidRPr="002302CE" w:rsidRDefault="002302CE" w:rsidP="002302CE">
      <w:pPr>
        <w:spacing w:line="360" w:lineRule="auto"/>
        <w:rPr>
          <w:lang w:eastAsia="zh-CN"/>
        </w:rPr>
      </w:pPr>
      <w:r w:rsidRPr="002302CE">
        <w:rPr>
          <w:lang w:eastAsia="zh-CN"/>
        </w:rPr>
        <w:t>四、解答题</w:t>
      </w:r>
    </w:p>
    <w:p w14:paraId="1DC2230F" w14:textId="77777777" w:rsidR="000D2C2F" w:rsidRPr="002302CE" w:rsidRDefault="002302CE" w:rsidP="002302CE">
      <w:pPr>
        <w:spacing w:after="0" w:line="360" w:lineRule="auto"/>
        <w:rPr>
          <w:lang w:eastAsia="zh-CN"/>
        </w:rPr>
      </w:pPr>
      <w:r w:rsidRPr="002302CE">
        <w:rPr>
          <w:lang w:eastAsia="zh-CN"/>
        </w:rPr>
        <w:t>14.</w:t>
      </w:r>
      <w:r w:rsidRPr="002302CE">
        <w:rPr>
          <w:lang w:eastAsia="zh-CN"/>
        </w:rPr>
        <w:t>【答案】解：</w:t>
      </w:r>
      <w:r w:rsidRPr="002302CE">
        <w:rPr>
          <w:lang w:eastAsia="zh-CN"/>
        </w:rPr>
        <w:t xml:space="preserve"> </w:t>
      </w:r>
      <w:r w:rsidR="00025937">
        <w:rPr>
          <w:noProof/>
          <w:lang w:eastAsia="zh-CN"/>
        </w:rPr>
        <w:pict w14:anchorId="7DCEBB28">
          <v:shape id="图片 18" o:spid="_x0000_i1042" type="#_x0000_t75" style="width:61.5pt;height:21pt;visibility:visible;mso-wrap-style:square">
            <v:imagedata r:id="rId24" o:title=""/>
          </v:shape>
        </w:pict>
      </w:r>
      <w:r w:rsidRPr="002302CE">
        <w:rPr>
          <w:lang w:eastAsia="zh-CN"/>
        </w:rPr>
        <w:t xml:space="preserve">= </w:t>
      </w:r>
      <w:r w:rsidR="00025937">
        <w:rPr>
          <w:noProof/>
          <w:lang w:eastAsia="zh-CN"/>
        </w:rPr>
        <w:pict w14:anchorId="7EEEDF0B">
          <v:shape id="图片 19" o:spid="_x0000_i1043" type="#_x0000_t75" style="width:60pt;height:21pt;visibility:visible;mso-wrap-style:square">
            <v:imagedata r:id="rId25" o:title=""/>
          </v:shape>
        </w:pict>
      </w:r>
      <w:r w:rsidRPr="002302CE">
        <w:rPr>
          <w:lang w:eastAsia="zh-CN"/>
        </w:rPr>
        <w:br/>
        <w:t xml:space="preserve">= </w:t>
      </w:r>
      <w:r w:rsidR="00025937">
        <w:rPr>
          <w:noProof/>
          <w:lang w:eastAsia="zh-CN"/>
        </w:rPr>
        <w:pict w14:anchorId="2CEFB065">
          <v:shape id="图片 20" o:spid="_x0000_i1044" type="#_x0000_t75" style="width:26.25pt;height:21pt;visibility:visible;mso-wrap-style:square">
            <v:imagedata r:id="rId26" o:title=""/>
          </v:shape>
        </w:pict>
      </w:r>
      <w:r w:rsidRPr="002302CE">
        <w:rPr>
          <w:lang w:eastAsia="zh-CN"/>
        </w:rPr>
        <w:br/>
        <w:t xml:space="preserve">= </w:t>
      </w:r>
      <w:r w:rsidR="00025937">
        <w:rPr>
          <w:noProof/>
          <w:lang w:eastAsia="zh-CN"/>
        </w:rPr>
        <w:pict w14:anchorId="024ECEDD">
          <v:shape id="图片 21" o:spid="_x0000_i1045" type="#_x0000_t75" style="width:15pt;height:21pt;visibility:visible;mso-wrap-style:square">
            <v:imagedata r:id="rId27" o:title=""/>
          </v:shape>
        </w:pict>
      </w:r>
      <w:r w:rsidRPr="002302CE">
        <w:rPr>
          <w:lang w:eastAsia="zh-CN"/>
        </w:rPr>
        <w:t>(</w:t>
      </w:r>
      <w:r w:rsidRPr="002302CE">
        <w:rPr>
          <w:lang w:eastAsia="zh-CN"/>
        </w:rPr>
        <w:t>米</w:t>
      </w:r>
      <w:r w:rsidRPr="002302CE">
        <w:rPr>
          <w:lang w:eastAsia="zh-CN"/>
        </w:rPr>
        <w:t>)</w:t>
      </w:r>
      <w:r w:rsidRPr="002302CE">
        <w:rPr>
          <w:lang w:eastAsia="zh-CN"/>
        </w:rPr>
        <w:br/>
      </w:r>
      <w:r w:rsidR="00025937">
        <w:rPr>
          <w:noProof/>
          <w:lang w:eastAsia="zh-CN"/>
        </w:rPr>
        <w:pict w14:anchorId="2462A24B">
          <v:shape id="图片 22" o:spid="_x0000_i1046" type="#_x0000_t75" style="width:30pt;height:21pt;visibility:visible;mso-wrap-style:square">
            <v:imagedata r:id="rId28" o:title=""/>
          </v:shape>
        </w:pict>
      </w:r>
      <w:r w:rsidRPr="002302CE">
        <w:rPr>
          <w:lang w:eastAsia="zh-CN"/>
        </w:rPr>
        <w:t xml:space="preserve">= </w:t>
      </w:r>
      <w:r w:rsidR="00025937">
        <w:rPr>
          <w:noProof/>
          <w:lang w:eastAsia="zh-CN"/>
        </w:rPr>
        <w:pict w14:anchorId="76F8DEF4">
          <v:shape id="图片 23" o:spid="_x0000_i1047" type="#_x0000_t75" style="width:15.75pt;height:21pt;visibility:visible;mso-wrap-style:square">
            <v:imagedata r:id="rId29" o:title=""/>
          </v:shape>
        </w:pict>
      </w:r>
      <w:r w:rsidRPr="002302CE">
        <w:rPr>
          <w:lang w:eastAsia="zh-CN"/>
        </w:rPr>
        <w:t>(</w:t>
      </w:r>
      <w:r w:rsidRPr="002302CE">
        <w:rPr>
          <w:lang w:eastAsia="zh-CN"/>
        </w:rPr>
        <w:t>平方米</w:t>
      </w:r>
      <w:r w:rsidRPr="002302CE">
        <w:rPr>
          <w:lang w:eastAsia="zh-CN"/>
        </w:rPr>
        <w:t>)</w:t>
      </w:r>
      <w:r w:rsidRPr="002302CE">
        <w:rPr>
          <w:lang w:eastAsia="zh-CN"/>
        </w:rPr>
        <w:br/>
      </w:r>
      <w:r w:rsidRPr="002302CE">
        <w:rPr>
          <w:lang w:eastAsia="zh-CN"/>
        </w:rPr>
        <w:t>答：长方形桌面的周长是</w:t>
      </w:r>
      <w:r w:rsidR="00025937">
        <w:rPr>
          <w:noProof/>
          <w:lang w:eastAsia="zh-CN"/>
        </w:rPr>
        <w:pict w14:anchorId="448E20F7">
          <v:shape id="图片 24" o:spid="_x0000_i1048" type="#_x0000_t75" style="width:15.75pt;height:21pt;visibility:visible;mso-wrap-style:square">
            <v:imagedata r:id="rId30" o:title=""/>
          </v:shape>
        </w:pict>
      </w:r>
      <w:r w:rsidRPr="002302CE">
        <w:rPr>
          <w:lang w:eastAsia="zh-CN"/>
        </w:rPr>
        <w:t>米，面积是</w:t>
      </w:r>
      <w:r w:rsidR="00025937">
        <w:rPr>
          <w:noProof/>
          <w:lang w:eastAsia="zh-CN"/>
        </w:rPr>
        <w:pict w14:anchorId="1B9373FB">
          <v:shape id="图片 25" o:spid="_x0000_i1049" type="#_x0000_t75" style="width:15.75pt;height:21pt;visibility:visible;mso-wrap-style:square">
            <v:imagedata r:id="rId29" o:title=""/>
          </v:shape>
        </w:pict>
      </w:r>
      <w:r w:rsidRPr="002302CE">
        <w:rPr>
          <w:lang w:eastAsia="zh-CN"/>
        </w:rPr>
        <w:t>平方米。</w:t>
      </w:r>
      <w:r w:rsidRPr="002302CE">
        <w:rPr>
          <w:lang w:eastAsia="zh-CN"/>
        </w:rPr>
        <w:t xml:space="preserve">  </w:t>
      </w:r>
    </w:p>
    <w:p w14:paraId="3BC7B756" w14:textId="77777777" w:rsidR="000D2C2F" w:rsidRPr="002302CE" w:rsidRDefault="002302CE" w:rsidP="002302CE">
      <w:pPr>
        <w:spacing w:after="0" w:line="360" w:lineRule="auto"/>
        <w:rPr>
          <w:lang w:eastAsia="zh-CN"/>
        </w:rPr>
      </w:pPr>
      <w:r w:rsidRPr="002302CE">
        <w:rPr>
          <w:lang w:eastAsia="zh-CN"/>
        </w:rPr>
        <w:t>【解析】【分析】长方形周长</w:t>
      </w:r>
      <w:r w:rsidRPr="002302CE">
        <w:rPr>
          <w:lang w:eastAsia="zh-CN"/>
        </w:rPr>
        <w:t>=(</w:t>
      </w:r>
      <w:r w:rsidRPr="002302CE">
        <w:rPr>
          <w:lang w:eastAsia="zh-CN"/>
        </w:rPr>
        <w:t>长</w:t>
      </w:r>
      <w:r w:rsidRPr="002302CE">
        <w:rPr>
          <w:lang w:eastAsia="zh-CN"/>
        </w:rPr>
        <w:t>+</w:t>
      </w:r>
      <w:r w:rsidRPr="002302CE">
        <w:rPr>
          <w:lang w:eastAsia="zh-CN"/>
        </w:rPr>
        <w:t>宽</w:t>
      </w:r>
      <w:r w:rsidRPr="002302CE">
        <w:rPr>
          <w:lang w:eastAsia="zh-CN"/>
        </w:rPr>
        <w:t>)×2</w:t>
      </w:r>
      <w:r w:rsidRPr="002302CE">
        <w:rPr>
          <w:lang w:eastAsia="zh-CN"/>
        </w:rPr>
        <w:t>，长方形面积</w:t>
      </w:r>
      <w:r w:rsidRPr="002302CE">
        <w:rPr>
          <w:lang w:eastAsia="zh-CN"/>
        </w:rPr>
        <w:t>=</w:t>
      </w:r>
      <w:r w:rsidRPr="002302CE">
        <w:rPr>
          <w:lang w:eastAsia="zh-CN"/>
        </w:rPr>
        <w:t>长</w:t>
      </w:r>
      <w:r w:rsidRPr="002302CE">
        <w:rPr>
          <w:lang w:eastAsia="zh-CN"/>
        </w:rPr>
        <w:t>×</w:t>
      </w:r>
      <w:r w:rsidRPr="002302CE">
        <w:rPr>
          <w:lang w:eastAsia="zh-CN"/>
        </w:rPr>
        <w:t>宽，根据长方形的周长和面积公式分别计算即可。</w:t>
      </w:r>
    </w:p>
    <w:p w14:paraId="77D1439E" w14:textId="77777777" w:rsidR="000D2C2F" w:rsidRPr="002302CE" w:rsidRDefault="002302CE" w:rsidP="002302CE">
      <w:pPr>
        <w:spacing w:after="0" w:line="360" w:lineRule="auto"/>
        <w:rPr>
          <w:lang w:eastAsia="zh-CN"/>
        </w:rPr>
      </w:pPr>
      <w:r w:rsidRPr="002302CE">
        <w:rPr>
          <w:lang w:eastAsia="zh-CN"/>
        </w:rPr>
        <w:lastRenderedPageBreak/>
        <w:t>15.</w:t>
      </w:r>
      <w:r w:rsidRPr="002302CE">
        <w:rPr>
          <w:lang w:eastAsia="zh-CN"/>
        </w:rPr>
        <w:t>【答案】解：（</w:t>
      </w:r>
      <w:r w:rsidRPr="002302CE">
        <w:rPr>
          <w:lang w:eastAsia="zh-CN"/>
        </w:rPr>
        <w:t>10+5</w:t>
      </w:r>
      <w:r w:rsidRPr="002302CE">
        <w:rPr>
          <w:lang w:eastAsia="zh-CN"/>
        </w:rPr>
        <w:t>）</w:t>
      </w:r>
      <w:r w:rsidRPr="002302CE">
        <w:rPr>
          <w:lang w:eastAsia="zh-CN"/>
        </w:rPr>
        <w:t>×2  =15×2</w:t>
      </w:r>
      <w:r w:rsidRPr="002302CE">
        <w:rPr>
          <w:lang w:eastAsia="zh-CN"/>
        </w:rPr>
        <w:br/>
        <w:t>=30</w:t>
      </w:r>
      <w:r w:rsidRPr="002302CE">
        <w:rPr>
          <w:lang w:eastAsia="zh-CN"/>
        </w:rPr>
        <w:t>（厘米）</w:t>
      </w:r>
      <w:r w:rsidRPr="002302CE">
        <w:rPr>
          <w:lang w:eastAsia="zh-CN"/>
        </w:rPr>
        <w:br/>
      </w:r>
      <w:r w:rsidRPr="002302CE">
        <w:rPr>
          <w:lang w:eastAsia="zh-CN"/>
        </w:rPr>
        <w:t>答：此题的周长是</w:t>
      </w:r>
      <w:r w:rsidRPr="002302CE">
        <w:rPr>
          <w:lang w:eastAsia="zh-CN"/>
        </w:rPr>
        <w:t>30</w:t>
      </w:r>
      <w:r w:rsidRPr="002302CE">
        <w:rPr>
          <w:lang w:eastAsia="zh-CN"/>
        </w:rPr>
        <w:t>厘米．</w:t>
      </w:r>
      <w:r w:rsidRPr="002302CE">
        <w:rPr>
          <w:lang w:eastAsia="zh-CN"/>
        </w:rPr>
        <w:t xml:space="preserve">  </w:t>
      </w:r>
    </w:p>
    <w:p w14:paraId="321BFB63" w14:textId="77777777" w:rsidR="000D2C2F" w:rsidRPr="002302CE" w:rsidRDefault="002302CE" w:rsidP="002302CE">
      <w:pPr>
        <w:spacing w:after="0" w:line="360" w:lineRule="auto"/>
        <w:rPr>
          <w:lang w:eastAsia="zh-CN"/>
        </w:rPr>
      </w:pPr>
      <w:r w:rsidRPr="002302CE">
        <w:rPr>
          <w:lang w:eastAsia="zh-CN"/>
        </w:rPr>
        <w:t>【解析】【分析】把这个图形的折线段分别向四周平移，则这个图形的周长就是这个长</w:t>
      </w:r>
      <w:r w:rsidRPr="002302CE">
        <w:rPr>
          <w:lang w:eastAsia="zh-CN"/>
        </w:rPr>
        <w:t>10</w:t>
      </w:r>
      <w:r w:rsidRPr="002302CE">
        <w:rPr>
          <w:lang w:eastAsia="zh-CN"/>
        </w:rPr>
        <w:t>厘米，宽</w:t>
      </w:r>
      <w:r w:rsidRPr="002302CE">
        <w:rPr>
          <w:lang w:eastAsia="zh-CN"/>
        </w:rPr>
        <w:t>5</w:t>
      </w:r>
      <w:r w:rsidRPr="002302CE">
        <w:rPr>
          <w:lang w:eastAsia="zh-CN"/>
        </w:rPr>
        <w:t>厘米的长方形的周长，据此利用长方形的周长公式：</w:t>
      </w:r>
      <w:r w:rsidRPr="002302CE">
        <w:rPr>
          <w:lang w:eastAsia="zh-CN"/>
        </w:rPr>
        <w:t>C=</w:t>
      </w:r>
      <w:r w:rsidRPr="002302CE">
        <w:rPr>
          <w:lang w:eastAsia="zh-CN"/>
        </w:rPr>
        <w:t>（</w:t>
      </w:r>
      <w:proofErr w:type="spellStart"/>
      <w:r w:rsidRPr="002302CE">
        <w:rPr>
          <w:lang w:eastAsia="zh-CN"/>
        </w:rPr>
        <w:t>a+b</w:t>
      </w:r>
      <w:proofErr w:type="spellEnd"/>
      <w:r w:rsidRPr="002302CE">
        <w:rPr>
          <w:lang w:eastAsia="zh-CN"/>
        </w:rPr>
        <w:t>）</w:t>
      </w:r>
      <w:r w:rsidRPr="002302CE">
        <w:rPr>
          <w:lang w:eastAsia="zh-CN"/>
        </w:rPr>
        <w:t>×2</w:t>
      </w:r>
      <w:r w:rsidRPr="002302CE">
        <w:rPr>
          <w:lang w:eastAsia="zh-CN"/>
        </w:rPr>
        <w:t>，即可解答．</w:t>
      </w:r>
    </w:p>
    <w:p w14:paraId="7687C985" w14:textId="77777777" w:rsidR="000D2C2F" w:rsidRPr="002302CE" w:rsidRDefault="002302CE" w:rsidP="002302CE">
      <w:pPr>
        <w:spacing w:line="360" w:lineRule="auto"/>
        <w:rPr>
          <w:lang w:eastAsia="zh-CN"/>
        </w:rPr>
      </w:pPr>
      <w:r w:rsidRPr="002302CE">
        <w:rPr>
          <w:lang w:eastAsia="zh-CN"/>
        </w:rPr>
        <w:t>五、综合题</w:t>
      </w:r>
    </w:p>
    <w:p w14:paraId="524AFB3C" w14:textId="77777777" w:rsidR="000D2C2F" w:rsidRPr="002302CE" w:rsidRDefault="002302CE" w:rsidP="002302CE">
      <w:pPr>
        <w:spacing w:after="0" w:line="360" w:lineRule="auto"/>
        <w:rPr>
          <w:lang w:eastAsia="zh-CN"/>
        </w:rPr>
      </w:pPr>
      <w:r w:rsidRPr="002302CE">
        <w:rPr>
          <w:lang w:eastAsia="zh-CN"/>
        </w:rPr>
        <w:t>16.</w:t>
      </w:r>
      <w:r w:rsidRPr="002302CE">
        <w:rPr>
          <w:lang w:eastAsia="zh-CN"/>
        </w:rPr>
        <w:t>【答案】（</w:t>
      </w:r>
      <w:r w:rsidRPr="002302CE">
        <w:rPr>
          <w:lang w:eastAsia="zh-CN"/>
        </w:rPr>
        <w:t>1</w:t>
      </w:r>
      <w:r w:rsidRPr="002302CE">
        <w:rPr>
          <w:lang w:eastAsia="zh-CN"/>
        </w:rPr>
        <w:t>）解：</w:t>
      </w:r>
      <w:r w:rsidRPr="002302CE">
        <w:rPr>
          <w:lang w:eastAsia="zh-CN"/>
        </w:rPr>
        <w:t>52×32=1664(</w:t>
      </w:r>
      <w:r w:rsidRPr="002302CE">
        <w:rPr>
          <w:lang w:eastAsia="zh-CN"/>
        </w:rPr>
        <w:t>平方厘米</w:t>
      </w:r>
      <w:r w:rsidRPr="002302CE">
        <w:rPr>
          <w:lang w:eastAsia="zh-CN"/>
        </w:rPr>
        <w:t>)</w:t>
      </w:r>
      <w:r w:rsidRPr="002302CE">
        <w:rPr>
          <w:lang w:eastAsia="zh-CN"/>
        </w:rPr>
        <w:br/>
      </w:r>
      <w:r w:rsidRPr="002302CE">
        <w:rPr>
          <w:lang w:eastAsia="zh-CN"/>
        </w:rPr>
        <w:t>答：需要</w:t>
      </w:r>
      <w:r w:rsidRPr="002302CE">
        <w:rPr>
          <w:lang w:eastAsia="zh-CN"/>
        </w:rPr>
        <w:t>1664</w:t>
      </w:r>
      <w:r w:rsidRPr="002302CE">
        <w:rPr>
          <w:lang w:eastAsia="zh-CN"/>
        </w:rPr>
        <w:t>平方厘米的布</w:t>
      </w:r>
      <w:r w:rsidRPr="002302CE">
        <w:rPr>
          <w:lang w:eastAsia="zh-CN"/>
        </w:rPr>
        <w:t>.</w:t>
      </w:r>
      <w:r w:rsidRPr="002302CE">
        <w:rPr>
          <w:lang w:eastAsia="zh-CN"/>
        </w:rPr>
        <w:br/>
      </w:r>
      <w:r w:rsidRPr="002302CE">
        <w:rPr>
          <w:lang w:eastAsia="zh-CN"/>
        </w:rPr>
        <w:t>（</w:t>
      </w:r>
      <w:r w:rsidRPr="002302CE">
        <w:rPr>
          <w:lang w:eastAsia="zh-CN"/>
        </w:rPr>
        <w:t>2</w:t>
      </w:r>
      <w:r w:rsidRPr="002302CE">
        <w:rPr>
          <w:lang w:eastAsia="zh-CN"/>
        </w:rPr>
        <w:t>）解：</w:t>
      </w:r>
      <w:r w:rsidRPr="002302CE">
        <w:rPr>
          <w:lang w:eastAsia="zh-CN"/>
        </w:rPr>
        <w:t xml:space="preserve"> (52+32)×2</w:t>
      </w:r>
      <w:r w:rsidRPr="002302CE">
        <w:rPr>
          <w:lang w:eastAsia="zh-CN"/>
        </w:rPr>
        <w:br/>
        <w:t>=84×2</w:t>
      </w:r>
      <w:r w:rsidRPr="002302CE">
        <w:rPr>
          <w:lang w:eastAsia="zh-CN"/>
        </w:rPr>
        <w:br/>
        <w:t>=168(</w:t>
      </w:r>
      <w:proofErr w:type="gramStart"/>
      <w:r w:rsidRPr="002302CE">
        <w:rPr>
          <w:lang w:eastAsia="zh-CN"/>
        </w:rPr>
        <w:t>厘米</w:t>
      </w:r>
      <w:r w:rsidRPr="002302CE">
        <w:rPr>
          <w:lang w:eastAsia="zh-CN"/>
        </w:rPr>
        <w:t>)</w:t>
      </w:r>
      <w:proofErr w:type="gramEnd"/>
      <w:r w:rsidRPr="002302CE">
        <w:rPr>
          <w:lang w:eastAsia="zh-CN"/>
        </w:rPr>
        <w:br/>
      </w:r>
      <w:r w:rsidRPr="002302CE">
        <w:rPr>
          <w:lang w:eastAsia="zh-CN"/>
        </w:rPr>
        <w:t>答：花边的长大约是</w:t>
      </w:r>
      <w:r w:rsidRPr="002302CE">
        <w:rPr>
          <w:lang w:eastAsia="zh-CN"/>
        </w:rPr>
        <w:t>168</w:t>
      </w:r>
      <w:r w:rsidRPr="002302CE">
        <w:rPr>
          <w:lang w:eastAsia="zh-CN"/>
        </w:rPr>
        <w:t>厘米</w:t>
      </w:r>
      <w:r w:rsidRPr="002302CE">
        <w:rPr>
          <w:lang w:eastAsia="zh-CN"/>
        </w:rPr>
        <w:t xml:space="preserve">.  </w:t>
      </w:r>
    </w:p>
    <w:p w14:paraId="219519D2" w14:textId="77777777" w:rsidR="000D2C2F" w:rsidRPr="002302CE" w:rsidRDefault="002302CE" w:rsidP="002302CE">
      <w:pPr>
        <w:spacing w:after="0" w:line="360" w:lineRule="auto"/>
        <w:rPr>
          <w:lang w:eastAsia="zh-CN"/>
        </w:rPr>
      </w:pPr>
      <w:r w:rsidRPr="002302CE">
        <w:rPr>
          <w:lang w:eastAsia="zh-CN"/>
        </w:rPr>
        <w:t>【解析】【分析】长方形面积</w:t>
      </w:r>
      <w:r w:rsidRPr="002302CE">
        <w:rPr>
          <w:lang w:eastAsia="zh-CN"/>
        </w:rPr>
        <w:t>=</w:t>
      </w:r>
      <w:r w:rsidRPr="002302CE">
        <w:rPr>
          <w:lang w:eastAsia="zh-CN"/>
        </w:rPr>
        <w:t>长</w:t>
      </w:r>
      <w:r w:rsidRPr="002302CE">
        <w:rPr>
          <w:lang w:eastAsia="zh-CN"/>
        </w:rPr>
        <w:t>×</w:t>
      </w:r>
      <w:r w:rsidRPr="002302CE">
        <w:rPr>
          <w:lang w:eastAsia="zh-CN"/>
        </w:rPr>
        <w:t>宽，长方形周长</w:t>
      </w:r>
      <w:r w:rsidRPr="002302CE">
        <w:rPr>
          <w:lang w:eastAsia="zh-CN"/>
        </w:rPr>
        <w:t>=(</w:t>
      </w:r>
      <w:r w:rsidRPr="002302CE">
        <w:rPr>
          <w:lang w:eastAsia="zh-CN"/>
        </w:rPr>
        <w:t>长</w:t>
      </w:r>
      <w:r w:rsidRPr="002302CE">
        <w:rPr>
          <w:lang w:eastAsia="zh-CN"/>
        </w:rPr>
        <w:t>+</w:t>
      </w:r>
      <w:r w:rsidRPr="002302CE">
        <w:rPr>
          <w:lang w:eastAsia="zh-CN"/>
        </w:rPr>
        <w:t>宽</w:t>
      </w:r>
      <w:r w:rsidRPr="002302CE">
        <w:rPr>
          <w:lang w:eastAsia="zh-CN"/>
        </w:rPr>
        <w:t>)×2</w:t>
      </w:r>
      <w:r w:rsidRPr="002302CE">
        <w:rPr>
          <w:lang w:eastAsia="zh-CN"/>
        </w:rPr>
        <w:t>，根据面积公式计算布的面积，根据周长公式计算花边的长度</w:t>
      </w:r>
      <w:r w:rsidRPr="002302CE">
        <w:rPr>
          <w:lang w:eastAsia="zh-CN"/>
        </w:rPr>
        <w:t>.</w:t>
      </w:r>
    </w:p>
    <w:p w14:paraId="700C4BC7" w14:textId="77777777" w:rsidR="000D2C2F" w:rsidRPr="002302CE" w:rsidRDefault="002302CE" w:rsidP="002302CE">
      <w:pPr>
        <w:spacing w:line="360" w:lineRule="auto"/>
        <w:rPr>
          <w:lang w:eastAsia="zh-CN"/>
        </w:rPr>
      </w:pPr>
      <w:r w:rsidRPr="002302CE">
        <w:rPr>
          <w:lang w:eastAsia="zh-CN"/>
        </w:rPr>
        <w:t>六、应用题</w:t>
      </w:r>
    </w:p>
    <w:p w14:paraId="22C3FDDE" w14:textId="77777777" w:rsidR="000D2C2F" w:rsidRPr="002302CE" w:rsidRDefault="002302CE" w:rsidP="002302CE">
      <w:pPr>
        <w:spacing w:after="0" w:line="360" w:lineRule="auto"/>
        <w:rPr>
          <w:lang w:eastAsia="zh-CN"/>
        </w:rPr>
      </w:pPr>
      <w:r w:rsidRPr="002302CE">
        <w:rPr>
          <w:lang w:eastAsia="zh-CN"/>
        </w:rPr>
        <w:t>17.</w:t>
      </w:r>
      <w:r w:rsidRPr="002302CE">
        <w:rPr>
          <w:lang w:eastAsia="zh-CN"/>
        </w:rPr>
        <w:t>【答案】解：</w:t>
      </w:r>
      <w:r w:rsidRPr="002302CE">
        <w:rPr>
          <w:lang w:eastAsia="zh-CN"/>
        </w:rPr>
        <w:t>6+5×2=16</w:t>
      </w:r>
      <w:r w:rsidRPr="002302CE">
        <w:rPr>
          <w:lang w:eastAsia="zh-CN"/>
        </w:rPr>
        <w:t>（米）．</w:t>
      </w:r>
      <w:r w:rsidRPr="002302CE">
        <w:rPr>
          <w:lang w:eastAsia="zh-CN"/>
        </w:rPr>
        <w:t xml:space="preserve">  </w:t>
      </w:r>
      <w:r w:rsidRPr="002302CE">
        <w:rPr>
          <w:lang w:eastAsia="zh-CN"/>
        </w:rPr>
        <w:t>答：篱笆至少长</w:t>
      </w:r>
      <w:r w:rsidRPr="002302CE">
        <w:rPr>
          <w:lang w:eastAsia="zh-CN"/>
        </w:rPr>
        <w:t>16</w:t>
      </w:r>
      <w:r w:rsidRPr="002302CE">
        <w:rPr>
          <w:lang w:eastAsia="zh-CN"/>
        </w:rPr>
        <w:t>米</w:t>
      </w:r>
      <w:r w:rsidRPr="002302CE">
        <w:rPr>
          <w:lang w:eastAsia="zh-CN"/>
        </w:rPr>
        <w:t xml:space="preserve">  </w:t>
      </w:r>
    </w:p>
    <w:p w14:paraId="53EEE8C4" w14:textId="77777777" w:rsidR="000D2C2F" w:rsidRPr="002302CE" w:rsidRDefault="002302CE" w:rsidP="002302CE">
      <w:pPr>
        <w:spacing w:after="0" w:line="360" w:lineRule="auto"/>
        <w:rPr>
          <w:lang w:eastAsia="zh-CN"/>
        </w:rPr>
      </w:pPr>
      <w:r w:rsidRPr="002302CE">
        <w:rPr>
          <w:lang w:eastAsia="zh-CN"/>
        </w:rPr>
        <w:t>【解析】【解答】解：</w:t>
      </w:r>
      <w:r w:rsidRPr="002302CE">
        <w:rPr>
          <w:lang w:eastAsia="zh-CN"/>
        </w:rPr>
        <w:t>6+5×2=16</w:t>
      </w:r>
      <w:r w:rsidRPr="002302CE">
        <w:rPr>
          <w:lang w:eastAsia="zh-CN"/>
        </w:rPr>
        <w:t>（米）．</w:t>
      </w:r>
      <w:r w:rsidRPr="002302CE">
        <w:rPr>
          <w:lang w:eastAsia="zh-CN"/>
        </w:rPr>
        <w:t xml:space="preserve">  </w:t>
      </w:r>
      <w:r w:rsidRPr="002302CE">
        <w:rPr>
          <w:lang w:eastAsia="zh-CN"/>
        </w:rPr>
        <w:t>答：篱笆至少长</w:t>
      </w:r>
      <w:r w:rsidRPr="002302CE">
        <w:rPr>
          <w:lang w:eastAsia="zh-CN"/>
        </w:rPr>
        <w:t>16</w:t>
      </w:r>
      <w:r w:rsidRPr="002302CE">
        <w:rPr>
          <w:lang w:eastAsia="zh-CN"/>
        </w:rPr>
        <w:t>米．</w:t>
      </w:r>
      <w:r w:rsidRPr="002302CE">
        <w:rPr>
          <w:lang w:eastAsia="zh-CN"/>
        </w:rPr>
        <w:br/>
      </w:r>
      <w:r w:rsidRPr="002302CE">
        <w:rPr>
          <w:lang w:eastAsia="zh-CN"/>
        </w:rPr>
        <w:t>【分析】考虑到最少，则靠墙的一面不需要围篱笆．只需要围其它三面，是由一条长和两条宽组成，即篱笆的长度</w:t>
      </w:r>
      <w:r w:rsidRPr="002302CE">
        <w:rPr>
          <w:lang w:eastAsia="zh-CN"/>
        </w:rPr>
        <w:t>=</w:t>
      </w:r>
      <w:r w:rsidRPr="002302CE">
        <w:rPr>
          <w:lang w:eastAsia="zh-CN"/>
        </w:rPr>
        <w:t>长</w:t>
      </w:r>
      <w:r w:rsidRPr="002302CE">
        <w:rPr>
          <w:lang w:eastAsia="zh-CN"/>
        </w:rPr>
        <w:t>+</w:t>
      </w:r>
      <w:r w:rsidRPr="002302CE">
        <w:rPr>
          <w:lang w:eastAsia="zh-CN"/>
        </w:rPr>
        <w:t>宽</w:t>
      </w:r>
      <w:r w:rsidRPr="002302CE">
        <w:rPr>
          <w:lang w:eastAsia="zh-CN"/>
        </w:rPr>
        <w:t>×2</w:t>
      </w:r>
      <w:r w:rsidRPr="002302CE">
        <w:rPr>
          <w:lang w:eastAsia="zh-CN"/>
        </w:rPr>
        <w:t>，代入数据计算即可．</w:t>
      </w:r>
    </w:p>
    <w:sectPr w:rsidR="000D2C2F" w:rsidRPr="002302CE">
      <w:headerReference w:type="even" r:id="rId31"/>
      <w:headerReference w:type="default" r:id="rId32"/>
      <w:footerReference w:type="default" r:id="rId33"/>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84938" w14:textId="77777777" w:rsidR="00025937" w:rsidRDefault="00025937">
      <w:pPr>
        <w:spacing w:after="0" w:line="240" w:lineRule="auto"/>
      </w:pPr>
      <w:r>
        <w:separator/>
      </w:r>
    </w:p>
  </w:endnote>
  <w:endnote w:type="continuationSeparator" w:id="0">
    <w:p w14:paraId="342B0183" w14:textId="77777777" w:rsidR="00025937" w:rsidRDefault="00025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7CECA" w14:textId="77777777" w:rsidR="000D2C2F" w:rsidRPr="002302CE" w:rsidRDefault="002302CE" w:rsidP="002302CE">
    <w:pPr>
      <w:pStyle w:val="a5"/>
    </w:pPr>
    <w:r>
      <w:t xml:space="preserve"> </w:t>
    </w:r>
    <w:r w:rsidRPr="002302CE">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B2527" w14:textId="77777777" w:rsidR="00025937" w:rsidRDefault="00025937">
      <w:pPr>
        <w:spacing w:after="0" w:line="240" w:lineRule="auto"/>
      </w:pPr>
      <w:r>
        <w:separator/>
      </w:r>
    </w:p>
  </w:footnote>
  <w:footnote w:type="continuationSeparator" w:id="0">
    <w:p w14:paraId="3750B64E" w14:textId="77777777" w:rsidR="00025937" w:rsidRDefault="00025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63443" w14:textId="77777777" w:rsidR="000D2C2F" w:rsidRDefault="00025937">
    <w:pPr>
      <w:pStyle w:val="a7"/>
      <w:pBdr>
        <w:bottom w:val="none" w:sz="0" w:space="0" w:color="auto"/>
      </w:pBdr>
    </w:pPr>
    <w:r>
      <w:pict w14:anchorId="74C55801">
        <v:rect id="Rectangle 7" o:spid="_x0000_s3073" style="position:absolute;left:0;text-align:left;margin-left:1056.4pt;margin-top:-43pt;width:42.15pt;height:57pt;z-index:1;mso-width-relative:page;mso-height-relative:page" o:preferrelative="t" fillcolor="gray">
          <v:stroke miterlimit="2"/>
        </v:rect>
      </w:pict>
    </w:r>
    <w:r>
      <w:pict w14:anchorId="51CE277B">
        <v:shapetype id="_x0000_t202" coordsize="21600,21600" o:spt="202" path="m,l,21600r21600,l21600,xe">
          <v:stroke joinstyle="miter"/>
          <v:path gradientshapeok="t" o:connecttype="rect"/>
        </v:shapetype>
        <v:shape id="Quad Arrow 1" o:spid="_x0000_s3074" type="#_x0000_t202" style="position:absolute;left:0;text-align:left;margin-left:1098.55pt;margin-top:-43pt;width:31.6pt;height:843pt;z-index:2;mso-width-relative:page;mso-height-relative:page;v-text-anchor:middle" o:preferrelative="t">
          <v:stroke miterlimit="2"/>
          <v:textbox style="layout-flow:vertical;mso-layout-flow-alt:bottom-to-top">
            <w:txbxContent>
              <w:p w14:paraId="599E387E" w14:textId="77777777" w:rsidR="000D2C2F" w:rsidRDefault="002302CE">
                <w:pPr>
                  <w:spacing w:after="0" w:line="240" w:lineRule="auto"/>
                  <w:jc w:val="distribute"/>
                  <w:rPr>
                    <w:lang w:eastAsia="zh-CN"/>
                  </w:rPr>
                </w:pPr>
                <w:r>
                  <w:rPr>
                    <w:rFonts w:hint="eastAsia"/>
                    <w:lang w:eastAsia="zh-CN"/>
                  </w:rPr>
                  <w:t>…………○…………外…………○…………装…………○…………订…………○…………线…………○…………</w:t>
                </w:r>
              </w:p>
            </w:txbxContent>
          </v:textbox>
        </v:shape>
      </w:pict>
    </w:r>
    <w:r>
      <w:pict w14:anchorId="6CCD831B">
        <v:shape id="Quad Arrow 3" o:spid="_x0000_s3075" type="#_x0000_t202" style="position:absolute;left:0;text-align:left;margin-left:1056.4pt;margin-top:-43pt;width:42.15pt;height:843pt;z-index:3;mso-width-relative:page;mso-height-relative:page;v-text-anchor:middle" o:preferrelative="t" fillcolor="#d8d8d8">
          <v:stroke miterlimit="2"/>
          <v:textbox style="layout-flow:vertical;mso-layout-flow-alt:bottom-to-top">
            <w:txbxContent>
              <w:p w14:paraId="208659A2" w14:textId="77777777" w:rsidR="000D2C2F" w:rsidRDefault="002302CE">
                <w:pPr>
                  <w:spacing w:beforeLines="100" w:before="240" w:afterLines="100" w:after="240" w:line="240" w:lineRule="auto"/>
                  <w:jc w:val="center"/>
                  <w:rPr>
                    <w:lang w:eastAsia="zh-CN"/>
                  </w:rPr>
                </w:pPr>
                <w:r>
                  <w:rPr>
                    <w:rFonts w:hint="eastAsia"/>
                    <w:lang w:eastAsia="zh-CN"/>
                  </w:rPr>
                  <w:t>※※请※※不※※要※※在※※装※※订※※线※※内※※答※※题※※</w:t>
                </w:r>
              </w:p>
            </w:txbxContent>
          </v:textbox>
        </v:shape>
      </w:pict>
    </w:r>
    <w:r>
      <w:pict w14:anchorId="232B9274">
        <v:shape id="Quad Arrow 5" o:spid="_x0000_s3076" type="#_x0000_t202" style="position:absolute;left:0;text-align:left;margin-left:1025.45pt;margin-top:-43pt;width:30.95pt;height:843pt;z-index:4;mso-width-relative:page;mso-height-relative:page;v-text-anchor:middle" o:preferrelative="t">
          <v:stroke miterlimit="2"/>
          <v:textbox style="layout-flow:vertical;mso-layout-flow-alt:bottom-to-top">
            <w:txbxContent>
              <w:p w14:paraId="147BFF33" w14:textId="77777777" w:rsidR="000D2C2F" w:rsidRDefault="002302CE">
                <w:pPr>
                  <w:spacing w:after="0" w:line="240" w:lineRule="auto"/>
                  <w:jc w:val="distribute"/>
                  <w:rPr>
                    <w:lang w:eastAsia="zh-CN"/>
                  </w:rPr>
                </w:pPr>
                <w:r>
                  <w:rPr>
                    <w:rFonts w:hint="eastAsia"/>
                    <w:lang w:eastAsia="zh-CN"/>
                  </w:rPr>
                  <w:t>…………○…………内…………○…………装…………○…………订…………○…………线…………○…………</w:t>
                </w: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8B670" w14:textId="77777777" w:rsidR="000D2C2F" w:rsidRPr="002302CE" w:rsidRDefault="002302CE" w:rsidP="004D2536">
    <w:pPr>
      <w:pStyle w:val="a7"/>
      <w:pBdr>
        <w:bottom w:val="none" w:sz="0" w:space="0" w:color="auto"/>
      </w:pBd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9A261FA"/>
    <w:multiLevelType w:val="hybridMultilevel"/>
    <w:tmpl w:val="12D262DE"/>
    <w:lvl w:ilvl="0" w:tplc="3331663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7B07597"/>
    <w:multiLevelType w:val="hybridMultilevel"/>
    <w:tmpl w:val="EEBC216C"/>
    <w:lvl w:ilvl="0" w:tplc="32056233">
      <w:start w:val="1"/>
      <w:numFmt w:val="decimal"/>
      <w:lvlText w:val="%1."/>
      <w:lvlJc w:val="left"/>
      <w:pPr>
        <w:ind w:left="720" w:hanging="360"/>
      </w:pPr>
    </w:lvl>
    <w:lvl w:ilvl="1" w:tplc="32056233" w:tentative="1">
      <w:start w:val="1"/>
      <w:numFmt w:val="lowerLetter"/>
      <w:lvlText w:val="%2."/>
      <w:lvlJc w:val="left"/>
      <w:pPr>
        <w:ind w:left="1440" w:hanging="360"/>
      </w:pPr>
    </w:lvl>
    <w:lvl w:ilvl="2" w:tplc="32056233" w:tentative="1">
      <w:start w:val="1"/>
      <w:numFmt w:val="lowerRoman"/>
      <w:lvlText w:val="%3."/>
      <w:lvlJc w:val="right"/>
      <w:pPr>
        <w:ind w:left="2160" w:hanging="180"/>
      </w:pPr>
    </w:lvl>
    <w:lvl w:ilvl="3" w:tplc="32056233" w:tentative="1">
      <w:start w:val="1"/>
      <w:numFmt w:val="decimal"/>
      <w:lvlText w:val="%4."/>
      <w:lvlJc w:val="left"/>
      <w:pPr>
        <w:ind w:left="2880" w:hanging="360"/>
      </w:pPr>
    </w:lvl>
    <w:lvl w:ilvl="4" w:tplc="32056233" w:tentative="1">
      <w:start w:val="1"/>
      <w:numFmt w:val="lowerLetter"/>
      <w:lvlText w:val="%5."/>
      <w:lvlJc w:val="left"/>
      <w:pPr>
        <w:ind w:left="3600" w:hanging="360"/>
      </w:pPr>
    </w:lvl>
    <w:lvl w:ilvl="5" w:tplc="32056233" w:tentative="1">
      <w:start w:val="1"/>
      <w:numFmt w:val="lowerRoman"/>
      <w:lvlText w:val="%6."/>
      <w:lvlJc w:val="right"/>
      <w:pPr>
        <w:ind w:left="4320" w:hanging="180"/>
      </w:pPr>
    </w:lvl>
    <w:lvl w:ilvl="6" w:tplc="32056233" w:tentative="1">
      <w:start w:val="1"/>
      <w:numFmt w:val="decimal"/>
      <w:lvlText w:val="%7."/>
      <w:lvlJc w:val="left"/>
      <w:pPr>
        <w:ind w:left="5040" w:hanging="360"/>
      </w:pPr>
    </w:lvl>
    <w:lvl w:ilvl="7" w:tplc="32056233" w:tentative="1">
      <w:start w:val="1"/>
      <w:numFmt w:val="lowerLetter"/>
      <w:lvlText w:val="%8."/>
      <w:lvlJc w:val="left"/>
      <w:pPr>
        <w:ind w:left="5760" w:hanging="360"/>
      </w:pPr>
    </w:lvl>
    <w:lvl w:ilvl="8" w:tplc="32056233"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4"/>
  </w:num>
  <w:num w:numId="5">
    <w:abstractNumId w:val="1"/>
  </w:num>
  <w:num w:numId="6">
    <w:abstractNumId w:val="0"/>
  </w:num>
  <w:num w:numId="7">
    <w:abstractNumId w:val="2"/>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1CD1"/>
    <w:rsid w:val="00025937"/>
    <w:rsid w:val="00035A1A"/>
    <w:rsid w:val="00081CD1"/>
    <w:rsid w:val="000D2C2F"/>
    <w:rsid w:val="000E30C3"/>
    <w:rsid w:val="00105B32"/>
    <w:rsid w:val="0016193D"/>
    <w:rsid w:val="0019595E"/>
    <w:rsid w:val="002302CE"/>
    <w:rsid w:val="00243F78"/>
    <w:rsid w:val="00244DEA"/>
    <w:rsid w:val="002A22FB"/>
    <w:rsid w:val="002B1B52"/>
    <w:rsid w:val="002B79A1"/>
    <w:rsid w:val="002C5454"/>
    <w:rsid w:val="002F406B"/>
    <w:rsid w:val="003C7056"/>
    <w:rsid w:val="004621D6"/>
    <w:rsid w:val="00463C26"/>
    <w:rsid w:val="004A7EC2"/>
    <w:rsid w:val="004B0B79"/>
    <w:rsid w:val="004D2536"/>
    <w:rsid w:val="0052166A"/>
    <w:rsid w:val="00570E98"/>
    <w:rsid w:val="005716C7"/>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CB00B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1"/>
    </o:shapelayout>
  </w:shapeDefaults>
  <w:decimalSymbol w:val="."/>
  <w:listSeparator w:val=","/>
  <w14:docId w14:val="6D94DB8A"/>
  <w15:docId w15:val="{61003391-D4CB-4044-B4D9-0F6EAAAA7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7">
    <w:name w:val="header"/>
    <w:basedOn w:val="a"/>
    <w:link w:val="a8"/>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a8">
    <w:name w:val="页眉 字符"/>
    <w:link w:val="a7"/>
    <w:uiPriority w:val="99"/>
    <w:qFormat/>
    <w:rPr>
      <w:sz w:val="18"/>
      <w:szCs w:val="18"/>
    </w:rPr>
  </w:style>
  <w:style w:type="character" w:customStyle="1" w:styleId="a6">
    <w:name w:val="页脚 字符"/>
    <w:link w:val="a5"/>
    <w:uiPriority w:val="99"/>
    <w:qFormat/>
    <w:rPr>
      <w:sz w:val="18"/>
      <w:szCs w:val="18"/>
    </w:rPr>
  </w:style>
  <w:style w:type="character" w:customStyle="1" w:styleId="a4">
    <w:name w:val="批注框文本 字符"/>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rsid w:val="00DF064E"/>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Cambria" w:hAnsi="Cambria"/>
      <w:i/>
      <w:iCs/>
      <w:color w:val="4F81BD"/>
      <w:spacing w:val="15"/>
      <w:sz w:val="24"/>
      <w:szCs w:val="24"/>
    </w:rPr>
  </w:style>
  <w:style w:type="character" w:customStyle="1" w:styleId="SubtitleCarPHPDOCX">
    <w:name w:val="Subtitle Car PHPDOCX"/>
    <w:link w:val="SubtitlePHPDOCX"/>
    <w:uiPriority w:val="11"/>
    <w:rsid w:val="00DF064E"/>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link w:val="footnoteTextPHPDOCX"/>
    <w:uiPriority w:val="99"/>
    <w:semiHidden/>
    <w:rsid w:val="006E0FDA"/>
    <w:rPr>
      <w:sz w:val="20"/>
      <w:szCs w:val="20"/>
    </w:rPr>
  </w:style>
  <w:style w:type="character" w:customStyle="1" w:styleId="footnoteReferencePHPDOCX">
    <w:name w:val="footnote Reference 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link w:val="endnoteTextPHPDOCX"/>
    <w:uiPriority w:val="99"/>
    <w:semiHidden/>
    <w:rsid w:val="006E0FDA"/>
    <w:rPr>
      <w:sz w:val="20"/>
      <w:szCs w:val="20"/>
    </w:rPr>
  </w:style>
  <w:style w:type="character" w:customStyle="1" w:styleId="endnoteReferencePHPDOCX">
    <w:name w:val="endnote Reference 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image" Target="media/image10.gif"/><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gif"/><Relationship Id="rId25" Type="http://schemas.openxmlformats.org/officeDocument/2006/relationships/image" Target="media/image17.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gif"/><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image" Target="media/image16.png"/><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gif"/><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gif"/><Relationship Id="rId22" Type="http://schemas.openxmlformats.org/officeDocument/2006/relationships/image" Target="media/image14.jpe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Props1.xml><?xml version="1.0" encoding="utf-8"?>
<ds:datastoreItem xmlns:ds="http://schemas.openxmlformats.org/officeDocument/2006/customXml" ds:itemID="{921A8452-B770-4868-BF5E-68D3101820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581</Words>
  <Characters>3314</Characters>
  <Application>Microsoft Office Word</Application>
  <DocSecurity>0</DocSecurity>
  <Lines>27</Lines>
  <Paragraphs>7</Paragraphs>
  <ScaleCrop>false</ScaleCrop>
  <Company>Microsoft</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lam</dc:creator>
  <cp:lastModifiedBy>dong min</cp:lastModifiedBy>
  <cp:revision>11</cp:revision>
  <dcterms:created xsi:type="dcterms:W3CDTF">2013-12-09T06:44:00Z</dcterms:created>
  <dcterms:modified xsi:type="dcterms:W3CDTF">2020-10-11T12:45:00Z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